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EBB55" w14:textId="03BC3EBD" w:rsidR="001A2593" w:rsidRPr="006E137E" w:rsidRDefault="003A3177" w:rsidP="006E137E">
      <w:pPr>
        <w:spacing w:before="75"/>
        <w:ind w:left="3139" w:right="3119"/>
        <w:jc w:val="center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b/>
          <w:sz w:val="22"/>
          <w:szCs w:val="22"/>
        </w:rPr>
        <w:t>CU</w:t>
      </w:r>
      <w:r w:rsidRPr="006E137E">
        <w:rPr>
          <w:rFonts w:asciiTheme="minorHAnsi" w:hAnsiTheme="minorHAnsi" w:cstheme="minorHAnsi"/>
          <w:b/>
          <w:spacing w:val="1"/>
          <w:sz w:val="22"/>
          <w:szCs w:val="22"/>
        </w:rPr>
        <w:t>R</w:t>
      </w:r>
      <w:r w:rsidRPr="006E137E">
        <w:rPr>
          <w:rFonts w:asciiTheme="minorHAnsi" w:hAnsiTheme="minorHAnsi" w:cstheme="minorHAnsi"/>
          <w:b/>
          <w:sz w:val="22"/>
          <w:szCs w:val="22"/>
        </w:rPr>
        <w:t>RIC</w:t>
      </w:r>
      <w:r w:rsidRPr="006E137E">
        <w:rPr>
          <w:rFonts w:asciiTheme="minorHAnsi" w:hAnsiTheme="minorHAnsi" w:cstheme="minorHAnsi"/>
          <w:b/>
          <w:spacing w:val="1"/>
          <w:sz w:val="22"/>
          <w:szCs w:val="22"/>
        </w:rPr>
        <w:t>U</w:t>
      </w:r>
      <w:r w:rsidRPr="006E137E">
        <w:rPr>
          <w:rFonts w:asciiTheme="minorHAnsi" w:hAnsiTheme="minorHAnsi" w:cstheme="minorHAnsi"/>
          <w:b/>
          <w:sz w:val="22"/>
          <w:szCs w:val="22"/>
        </w:rPr>
        <w:t>LUM VI</w:t>
      </w:r>
      <w:r w:rsidRPr="006E137E">
        <w:rPr>
          <w:rFonts w:asciiTheme="minorHAnsi" w:hAnsiTheme="minorHAnsi" w:cstheme="minorHAnsi"/>
          <w:b/>
          <w:spacing w:val="1"/>
          <w:sz w:val="22"/>
          <w:szCs w:val="22"/>
        </w:rPr>
        <w:t>TA</w:t>
      </w:r>
      <w:r w:rsidRPr="006E137E">
        <w:rPr>
          <w:rFonts w:asciiTheme="minorHAnsi" w:hAnsiTheme="minorHAnsi" w:cstheme="minorHAnsi"/>
          <w:b/>
          <w:sz w:val="22"/>
          <w:szCs w:val="22"/>
        </w:rPr>
        <w:t>E</w:t>
      </w:r>
    </w:p>
    <w:p w14:paraId="2C6C52BB" w14:textId="77777777" w:rsidR="001A2593" w:rsidRPr="006E137E" w:rsidRDefault="001A2593" w:rsidP="006E137E">
      <w:pPr>
        <w:rPr>
          <w:rFonts w:asciiTheme="minorHAnsi" w:hAnsiTheme="minorHAnsi" w:cstheme="minorHAnsi"/>
          <w:sz w:val="22"/>
          <w:szCs w:val="22"/>
        </w:rPr>
      </w:pPr>
    </w:p>
    <w:p w14:paraId="44E2D1CE" w14:textId="4BB41B96" w:rsidR="001A2593" w:rsidRPr="006E137E" w:rsidRDefault="006E137E" w:rsidP="006E137E">
      <w:pPr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Rylee Whitworth</w:t>
      </w:r>
    </w:p>
    <w:p w14:paraId="6FC75A82" w14:textId="77777777" w:rsidR="001A2593" w:rsidRPr="006E137E" w:rsidRDefault="003A3177" w:rsidP="006E137E">
      <w:pPr>
        <w:ind w:right="2365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E137E">
        <w:rPr>
          <w:rFonts w:asciiTheme="minorHAnsi" w:hAnsiTheme="minorHAnsi" w:cstheme="minorHAnsi"/>
          <w:sz w:val="22"/>
          <w:szCs w:val="22"/>
        </w:rPr>
        <w:t>st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>n</w:t>
      </w:r>
      <w:r w:rsidRPr="006E137E">
        <w:rPr>
          <w:rFonts w:asciiTheme="minorHAnsi" w:hAnsiTheme="minorHAnsi" w:cstheme="minorHAnsi"/>
          <w:spacing w:val="-4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Rad</w:t>
      </w:r>
      <w:r w:rsidRPr="006E137E">
        <w:rPr>
          <w:rFonts w:asciiTheme="minorHAnsi" w:hAnsiTheme="minorHAnsi" w:cstheme="minorHAnsi"/>
          <w:sz w:val="22"/>
          <w:szCs w:val="22"/>
        </w:rPr>
        <w:t>i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>l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g</w:t>
      </w:r>
      <w:r w:rsidRPr="006E137E">
        <w:rPr>
          <w:rFonts w:asciiTheme="minorHAnsi" w:hAnsiTheme="minorHAnsi" w:cstheme="minorHAnsi"/>
          <w:sz w:val="22"/>
          <w:szCs w:val="22"/>
        </w:rPr>
        <w:t>y</w:t>
      </w:r>
      <w:r w:rsidRPr="006E137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onsu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E137E">
        <w:rPr>
          <w:rFonts w:asciiTheme="minorHAnsi" w:hAnsiTheme="minorHAnsi" w:cstheme="minorHAnsi"/>
          <w:sz w:val="22"/>
          <w:szCs w:val="22"/>
        </w:rPr>
        <w:t>t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>t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E137E">
        <w:rPr>
          <w:rFonts w:asciiTheme="minorHAnsi" w:hAnsiTheme="minorHAnsi" w:cstheme="minorHAnsi"/>
          <w:sz w:val="22"/>
          <w:szCs w:val="22"/>
        </w:rPr>
        <w:t>,</w:t>
      </w:r>
      <w:r w:rsidRPr="006E137E">
        <w:rPr>
          <w:rFonts w:asciiTheme="minorHAnsi" w:hAnsiTheme="minorHAnsi" w:cstheme="minorHAnsi"/>
          <w:spacing w:val="-10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pacing w:val="1"/>
          <w:w w:val="99"/>
          <w:sz w:val="22"/>
          <w:szCs w:val="22"/>
        </w:rPr>
        <w:t>P</w:t>
      </w:r>
      <w:r w:rsidRPr="006E137E">
        <w:rPr>
          <w:rFonts w:asciiTheme="minorHAnsi" w:hAnsiTheme="minorHAnsi" w:cstheme="minorHAnsi"/>
          <w:w w:val="99"/>
          <w:sz w:val="22"/>
          <w:szCs w:val="22"/>
        </w:rPr>
        <w:t>.</w:t>
      </w:r>
      <w:r w:rsidRPr="006E137E">
        <w:rPr>
          <w:rFonts w:asciiTheme="minorHAnsi" w:hAnsiTheme="minorHAnsi" w:cstheme="minorHAnsi"/>
          <w:spacing w:val="-1"/>
          <w:w w:val="99"/>
          <w:sz w:val="22"/>
          <w:szCs w:val="22"/>
        </w:rPr>
        <w:t>C</w:t>
      </w:r>
      <w:r w:rsidRPr="006E137E">
        <w:rPr>
          <w:rFonts w:asciiTheme="minorHAnsi" w:hAnsiTheme="minorHAnsi" w:cstheme="minorHAnsi"/>
          <w:w w:val="99"/>
          <w:sz w:val="22"/>
          <w:szCs w:val="22"/>
        </w:rPr>
        <w:t>.</w:t>
      </w:r>
    </w:p>
    <w:p w14:paraId="4DE83200" w14:textId="77777777" w:rsidR="001A2593" w:rsidRPr="006E137E" w:rsidRDefault="003A3177" w:rsidP="006E137E">
      <w:pPr>
        <w:ind w:right="2626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pacing w:val="1"/>
          <w:sz w:val="22"/>
          <w:szCs w:val="22"/>
        </w:rPr>
        <w:t>180</w:t>
      </w:r>
      <w:r w:rsidRPr="006E137E">
        <w:rPr>
          <w:rFonts w:asciiTheme="minorHAnsi" w:hAnsiTheme="minorHAnsi" w:cstheme="minorHAnsi"/>
          <w:sz w:val="22"/>
          <w:szCs w:val="22"/>
        </w:rPr>
        <w:t>0</w:t>
      </w:r>
      <w:r w:rsidRPr="006E137E">
        <w:rPr>
          <w:rFonts w:asciiTheme="minorHAnsi" w:hAnsiTheme="minorHAnsi" w:cstheme="minorHAnsi"/>
          <w:spacing w:val="-6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>wn</w:t>
      </w:r>
      <w:r w:rsidRPr="006E13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Ce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>t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>r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D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137E">
        <w:rPr>
          <w:rFonts w:asciiTheme="minorHAnsi" w:hAnsiTheme="minorHAnsi" w:cstheme="minorHAnsi"/>
          <w:sz w:val="22"/>
          <w:szCs w:val="22"/>
        </w:rPr>
        <w:t>i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v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>,</w:t>
      </w:r>
      <w:r w:rsidRPr="006E137E">
        <w:rPr>
          <w:rFonts w:asciiTheme="minorHAnsi" w:hAnsiTheme="minorHAnsi" w:cstheme="minorHAnsi"/>
          <w:spacing w:val="-5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pacing w:val="1"/>
          <w:w w:val="99"/>
          <w:sz w:val="22"/>
          <w:szCs w:val="22"/>
        </w:rPr>
        <w:t>#115</w:t>
      </w:r>
    </w:p>
    <w:p w14:paraId="5FD2FEBE" w14:textId="77777777" w:rsidR="001A2593" w:rsidRPr="006E137E" w:rsidRDefault="003A3177" w:rsidP="006E137E">
      <w:pPr>
        <w:ind w:right="3067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pacing w:val="-1"/>
          <w:sz w:val="22"/>
          <w:szCs w:val="22"/>
        </w:rPr>
        <w:t>Re</w:t>
      </w:r>
      <w:r w:rsidRPr="006E137E">
        <w:rPr>
          <w:rFonts w:asciiTheme="minorHAnsi" w:hAnsiTheme="minorHAnsi" w:cstheme="minorHAnsi"/>
          <w:sz w:val="22"/>
          <w:szCs w:val="22"/>
        </w:rPr>
        <w:t>st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on</w:t>
      </w:r>
      <w:r w:rsidRPr="006E137E">
        <w:rPr>
          <w:rFonts w:asciiTheme="minorHAnsi" w:hAnsiTheme="minorHAnsi" w:cstheme="minorHAnsi"/>
          <w:sz w:val="22"/>
          <w:szCs w:val="22"/>
        </w:rPr>
        <w:t>,</w:t>
      </w:r>
      <w:r w:rsidRPr="006E13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V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irg</w:t>
      </w:r>
      <w:r w:rsidRPr="006E137E">
        <w:rPr>
          <w:rFonts w:asciiTheme="minorHAnsi" w:hAnsiTheme="minorHAnsi" w:cstheme="minorHAnsi"/>
          <w:sz w:val="22"/>
          <w:szCs w:val="22"/>
        </w:rPr>
        <w:t>i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>ia</w:t>
      </w:r>
      <w:r w:rsidRPr="006E137E">
        <w:rPr>
          <w:rFonts w:asciiTheme="minorHAnsi" w:hAnsiTheme="minorHAnsi" w:cstheme="minorHAnsi"/>
          <w:spacing w:val="-8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pacing w:val="1"/>
          <w:w w:val="99"/>
          <w:sz w:val="22"/>
          <w:szCs w:val="22"/>
        </w:rPr>
        <w:t>20</w:t>
      </w:r>
      <w:r w:rsidRPr="006E137E">
        <w:rPr>
          <w:rFonts w:asciiTheme="minorHAnsi" w:hAnsiTheme="minorHAnsi" w:cstheme="minorHAnsi"/>
          <w:spacing w:val="-1"/>
          <w:w w:val="99"/>
          <w:sz w:val="22"/>
          <w:szCs w:val="22"/>
        </w:rPr>
        <w:t>1</w:t>
      </w:r>
      <w:r w:rsidRPr="006E137E">
        <w:rPr>
          <w:rFonts w:asciiTheme="minorHAnsi" w:hAnsiTheme="minorHAnsi" w:cstheme="minorHAnsi"/>
          <w:spacing w:val="1"/>
          <w:w w:val="99"/>
          <w:sz w:val="22"/>
          <w:szCs w:val="22"/>
        </w:rPr>
        <w:t>90</w:t>
      </w:r>
    </w:p>
    <w:p w14:paraId="0DCCBD23" w14:textId="4451B372" w:rsidR="001A2593" w:rsidRPr="006E137E" w:rsidRDefault="003A3177" w:rsidP="006E137E">
      <w:pPr>
        <w:spacing w:before="1"/>
        <w:ind w:right="3585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703</w:t>
      </w:r>
      <w:r w:rsidRPr="006E137E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-</w:t>
      </w:r>
      <w:r w:rsidRPr="006E137E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72</w:t>
      </w:r>
      <w:r w:rsidRPr="006E137E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6</w:t>
      </w:r>
      <w:r w:rsidRPr="006E137E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-</w:t>
      </w:r>
      <w:r w:rsidRPr="006E137E">
        <w:rPr>
          <w:rFonts w:asciiTheme="minorHAnsi" w:hAnsiTheme="minorHAnsi" w:cstheme="minorHAnsi"/>
          <w:spacing w:val="-1"/>
          <w:w w:val="99"/>
          <w:position w:val="-1"/>
          <w:sz w:val="22"/>
          <w:szCs w:val="22"/>
        </w:rPr>
        <w:t>1</w:t>
      </w:r>
      <w:r w:rsidRPr="006E137E">
        <w:rPr>
          <w:rFonts w:asciiTheme="minorHAnsi" w:hAnsiTheme="minorHAnsi" w:cstheme="minorHAnsi"/>
          <w:spacing w:val="1"/>
          <w:w w:val="99"/>
          <w:position w:val="-1"/>
          <w:sz w:val="22"/>
          <w:szCs w:val="22"/>
        </w:rPr>
        <w:t>388</w:t>
      </w:r>
    </w:p>
    <w:p w14:paraId="0D5DF44F" w14:textId="77777777" w:rsidR="006E137E" w:rsidRPr="006E137E" w:rsidRDefault="006E137E" w:rsidP="006E137E">
      <w:pPr>
        <w:spacing w:before="1"/>
        <w:ind w:right="3585"/>
        <w:rPr>
          <w:rFonts w:asciiTheme="minorHAnsi" w:hAnsiTheme="minorHAnsi" w:cstheme="minorHAnsi"/>
          <w:sz w:val="22"/>
          <w:szCs w:val="22"/>
        </w:rPr>
      </w:pPr>
    </w:p>
    <w:p w14:paraId="1BBFED9D" w14:textId="687230A5" w:rsidR="001A2593" w:rsidRPr="006E137E" w:rsidRDefault="003A3177" w:rsidP="006E137E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ED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U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CAT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ON:</w:t>
      </w:r>
    </w:p>
    <w:p w14:paraId="2D0B522A" w14:textId="77777777" w:rsidR="001A2593" w:rsidRPr="006E137E" w:rsidRDefault="003A3177" w:rsidP="006E137E">
      <w:pPr>
        <w:spacing w:before="29"/>
        <w:ind w:left="2280" w:right="1128" w:hanging="216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7/1997 – 6/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6E137E">
        <w:rPr>
          <w:rFonts w:asciiTheme="minorHAnsi" w:hAnsiTheme="minorHAnsi" w:cstheme="minorHAnsi"/>
          <w:sz w:val="22"/>
          <w:szCs w:val="22"/>
        </w:rPr>
        <w:t xml:space="preserve">998        </w:t>
      </w:r>
      <w:r w:rsidRPr="006E13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UNIVE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137E">
        <w:rPr>
          <w:rFonts w:asciiTheme="minorHAnsi" w:hAnsiTheme="minorHAnsi" w:cstheme="minorHAnsi"/>
          <w:sz w:val="22"/>
          <w:szCs w:val="22"/>
        </w:rPr>
        <w:t>SITY OF M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RYL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ND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MEDICAL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SYSTEM Fellowship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 xml:space="preserve">– </w:t>
      </w:r>
      <w:r w:rsidRPr="006E137E">
        <w:rPr>
          <w:rFonts w:asciiTheme="minorHAnsi" w:hAnsiTheme="minorHAnsi" w:cstheme="minorHAnsi"/>
          <w:sz w:val="22"/>
          <w:szCs w:val="22"/>
        </w:rPr>
        <w:t>Angiogra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p</w:t>
      </w:r>
      <w:r w:rsidRPr="006E137E">
        <w:rPr>
          <w:rFonts w:asciiTheme="minorHAnsi" w:hAnsiTheme="minorHAnsi" w:cstheme="minorHAnsi"/>
          <w:sz w:val="22"/>
          <w:szCs w:val="22"/>
        </w:rPr>
        <w:t>hy/In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>erve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nt</w:t>
      </w:r>
      <w:r w:rsidRPr="006E137E">
        <w:rPr>
          <w:rFonts w:asciiTheme="minorHAnsi" w:hAnsiTheme="minorHAnsi" w:cstheme="minorHAnsi"/>
          <w:sz w:val="22"/>
          <w:szCs w:val="22"/>
        </w:rPr>
        <w:t>ional Radi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ol</w:t>
      </w:r>
      <w:r w:rsidRPr="006E137E">
        <w:rPr>
          <w:rFonts w:asciiTheme="minorHAnsi" w:hAnsiTheme="minorHAnsi" w:cstheme="minorHAnsi"/>
          <w:sz w:val="22"/>
          <w:szCs w:val="22"/>
        </w:rPr>
        <w:t>ogy Balti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ore, Maryland</w:t>
      </w:r>
    </w:p>
    <w:p w14:paraId="265BF398" w14:textId="77777777" w:rsidR="001A2593" w:rsidRPr="006E137E" w:rsidRDefault="001A2593" w:rsidP="006E137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09CDBFF" w14:textId="77777777" w:rsidR="001A2593" w:rsidRPr="006E137E" w:rsidRDefault="003A3177" w:rsidP="006E137E">
      <w:pPr>
        <w:ind w:left="2280" w:right="1128" w:hanging="216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7/1993 – 6/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6E137E">
        <w:rPr>
          <w:rFonts w:asciiTheme="minorHAnsi" w:hAnsiTheme="minorHAnsi" w:cstheme="minorHAnsi"/>
          <w:sz w:val="22"/>
          <w:szCs w:val="22"/>
        </w:rPr>
        <w:t xml:space="preserve">997        </w:t>
      </w:r>
      <w:r w:rsidRPr="006E13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UNIVE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137E">
        <w:rPr>
          <w:rFonts w:asciiTheme="minorHAnsi" w:hAnsiTheme="minorHAnsi" w:cstheme="minorHAnsi"/>
          <w:sz w:val="22"/>
          <w:szCs w:val="22"/>
        </w:rPr>
        <w:t>SITY OF M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RYL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ND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MEDICAL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SYSTEM Residency –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Diagnost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>c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Radiology</w:t>
      </w:r>
    </w:p>
    <w:p w14:paraId="0CB08DF2" w14:textId="77777777" w:rsidR="001A2593" w:rsidRPr="006E137E" w:rsidRDefault="003A3177" w:rsidP="006E137E">
      <w:pPr>
        <w:ind w:left="228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Balti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ore, Maryland</w:t>
      </w:r>
    </w:p>
    <w:p w14:paraId="6C423B41" w14:textId="77777777" w:rsidR="001A2593" w:rsidRPr="006E137E" w:rsidRDefault="001A2593" w:rsidP="006E137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43E80B3F" w14:textId="77777777" w:rsidR="001A2593" w:rsidRPr="006E137E" w:rsidRDefault="003A3177" w:rsidP="006E137E">
      <w:pPr>
        <w:ind w:left="2280" w:right="2774" w:hanging="216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8/1989 – 5/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6E137E">
        <w:rPr>
          <w:rFonts w:asciiTheme="minorHAnsi" w:hAnsiTheme="minorHAnsi" w:cstheme="minorHAnsi"/>
          <w:sz w:val="22"/>
          <w:szCs w:val="22"/>
        </w:rPr>
        <w:t xml:space="preserve">993        </w:t>
      </w:r>
      <w:r w:rsidRPr="006E13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UNIVE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137E">
        <w:rPr>
          <w:rFonts w:asciiTheme="minorHAnsi" w:hAnsiTheme="minorHAnsi" w:cstheme="minorHAnsi"/>
          <w:sz w:val="22"/>
          <w:szCs w:val="22"/>
        </w:rPr>
        <w:t xml:space="preserve">SITY OF 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E137E">
        <w:rPr>
          <w:rFonts w:asciiTheme="minorHAnsi" w:hAnsiTheme="minorHAnsi" w:cstheme="minorHAnsi"/>
          <w:sz w:val="22"/>
          <w:szCs w:val="22"/>
        </w:rPr>
        <w:t>O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6E137E">
        <w:rPr>
          <w:rFonts w:asciiTheme="minorHAnsi" w:hAnsiTheme="minorHAnsi" w:cstheme="minorHAnsi"/>
          <w:sz w:val="22"/>
          <w:szCs w:val="22"/>
        </w:rPr>
        <w:t>TH FL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>RIDA Medic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l Sc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6E137E">
        <w:rPr>
          <w:rFonts w:asciiTheme="minorHAnsi" w:hAnsiTheme="minorHAnsi" w:cstheme="minorHAnsi"/>
          <w:sz w:val="22"/>
          <w:szCs w:val="22"/>
        </w:rPr>
        <w:t>ool</w:t>
      </w:r>
    </w:p>
    <w:p w14:paraId="3804599D" w14:textId="77777777" w:rsidR="001A2593" w:rsidRPr="006E137E" w:rsidRDefault="003A3177" w:rsidP="006E137E">
      <w:pPr>
        <w:ind w:left="228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Ta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pa, Flo</w:t>
      </w:r>
      <w:r w:rsidRPr="006E137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6E137E">
        <w:rPr>
          <w:rFonts w:asciiTheme="minorHAnsi" w:hAnsiTheme="minorHAnsi" w:cstheme="minorHAnsi"/>
          <w:sz w:val="22"/>
          <w:szCs w:val="22"/>
        </w:rPr>
        <w:t>ida</w:t>
      </w:r>
    </w:p>
    <w:p w14:paraId="19EE9AD4" w14:textId="77777777" w:rsidR="001A2593" w:rsidRPr="006E137E" w:rsidRDefault="001A2593" w:rsidP="006E137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1B672BB" w14:textId="77777777" w:rsidR="001A2593" w:rsidRPr="006E137E" w:rsidRDefault="003A3177" w:rsidP="006E137E">
      <w:pPr>
        <w:ind w:left="2280" w:right="3633" w:hanging="216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8/1985 – 5/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1</w:t>
      </w:r>
      <w:r w:rsidRPr="006E137E">
        <w:rPr>
          <w:rFonts w:asciiTheme="minorHAnsi" w:hAnsiTheme="minorHAnsi" w:cstheme="minorHAnsi"/>
          <w:sz w:val="22"/>
          <w:szCs w:val="22"/>
        </w:rPr>
        <w:t xml:space="preserve">989        </w:t>
      </w:r>
      <w:r w:rsidRPr="006E13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UNIVE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137E">
        <w:rPr>
          <w:rFonts w:asciiTheme="minorHAnsi" w:hAnsiTheme="minorHAnsi" w:cstheme="minorHAnsi"/>
          <w:sz w:val="22"/>
          <w:szCs w:val="22"/>
        </w:rPr>
        <w:t xml:space="preserve">SITY OF 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F</w:t>
      </w:r>
      <w:r w:rsidRPr="006E137E">
        <w:rPr>
          <w:rFonts w:asciiTheme="minorHAnsi" w:hAnsiTheme="minorHAnsi" w:cstheme="minorHAnsi"/>
          <w:sz w:val="22"/>
          <w:szCs w:val="22"/>
        </w:rPr>
        <w:t>L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>RIDA B.S. Psychology</w:t>
      </w:r>
    </w:p>
    <w:p w14:paraId="7F5C6737" w14:textId="77777777" w:rsidR="001A2593" w:rsidRPr="006E137E" w:rsidRDefault="003A3177" w:rsidP="006E137E">
      <w:pPr>
        <w:ind w:left="228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Gainesv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>lle,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Florida</w:t>
      </w:r>
    </w:p>
    <w:p w14:paraId="16F0AFC8" w14:textId="77777777" w:rsidR="001A2593" w:rsidRPr="006E137E" w:rsidRDefault="001A2593" w:rsidP="006E13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2F95C07" w14:textId="7FC121C0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LICE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N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S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U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RE:</w:t>
      </w:r>
    </w:p>
    <w:p w14:paraId="034C3D42" w14:textId="77777777" w:rsidR="001A2593" w:rsidRPr="006E137E" w:rsidRDefault="003A3177" w:rsidP="006E137E">
      <w:pPr>
        <w:spacing w:before="29"/>
        <w:ind w:left="84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Virgin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>a Board of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Med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 xml:space="preserve">cine  </w:t>
      </w:r>
      <w:r w:rsidRPr="006E137E">
        <w:rPr>
          <w:rFonts w:asciiTheme="minorHAnsi" w:hAnsiTheme="minorHAnsi" w:cstheme="minorHAnsi"/>
          <w:spacing w:val="27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#0101232535</w:t>
      </w:r>
    </w:p>
    <w:p w14:paraId="1ED6AFBF" w14:textId="77777777" w:rsidR="001A2593" w:rsidRPr="006E137E" w:rsidRDefault="003A3177" w:rsidP="006E137E">
      <w:pPr>
        <w:ind w:left="84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 xml:space="preserve">Florida,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Me</w:t>
      </w:r>
      <w:r w:rsidRPr="006E137E">
        <w:rPr>
          <w:rFonts w:asciiTheme="minorHAnsi" w:hAnsiTheme="minorHAnsi" w:cstheme="minorHAnsi"/>
          <w:sz w:val="22"/>
          <w:szCs w:val="22"/>
        </w:rPr>
        <w:t xml:space="preserve">dical                    </w:t>
      </w:r>
      <w:r w:rsidRPr="006E13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#ME-76035</w:t>
      </w:r>
    </w:p>
    <w:p w14:paraId="2D20F0A8" w14:textId="77777777" w:rsidR="001A2593" w:rsidRPr="006E137E" w:rsidRDefault="003A3177" w:rsidP="006E137E">
      <w:pPr>
        <w:ind w:left="84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South Carol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>na, Medi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137E">
        <w:rPr>
          <w:rFonts w:asciiTheme="minorHAnsi" w:hAnsiTheme="minorHAnsi" w:cstheme="minorHAnsi"/>
          <w:sz w:val="22"/>
          <w:szCs w:val="22"/>
        </w:rPr>
        <w:t xml:space="preserve">al       </w:t>
      </w:r>
      <w:r w:rsidRPr="006E13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#21443</w:t>
      </w:r>
    </w:p>
    <w:p w14:paraId="63BD2556" w14:textId="77777777" w:rsidR="001A2593" w:rsidRPr="006E137E" w:rsidRDefault="003A3177" w:rsidP="006E137E">
      <w:pPr>
        <w:ind w:left="84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Maryland,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Medic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l</w:t>
      </w:r>
      <w:r w:rsidRPr="006E137E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Pr="006E137E">
        <w:rPr>
          <w:rFonts w:asciiTheme="minorHAnsi" w:hAnsiTheme="minorHAnsi" w:cstheme="minorHAnsi"/>
          <w:spacing w:val="20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#D-47880</w:t>
      </w:r>
    </w:p>
    <w:p w14:paraId="45C93682" w14:textId="2F38AD99" w:rsidR="001A2593" w:rsidRPr="006E137E" w:rsidRDefault="003A3177" w:rsidP="006E137E">
      <w:pPr>
        <w:ind w:left="84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E137E">
        <w:rPr>
          <w:rFonts w:asciiTheme="minorHAnsi" w:hAnsiTheme="minorHAnsi" w:cstheme="minorHAnsi"/>
          <w:sz w:val="22"/>
          <w:szCs w:val="22"/>
        </w:rPr>
        <w:t>ashington,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DC, Medical      #33733</w:t>
      </w:r>
    </w:p>
    <w:p w14:paraId="533CF769" w14:textId="77777777" w:rsidR="001A2593" w:rsidRPr="006E137E" w:rsidRDefault="001A2593" w:rsidP="006E137E">
      <w:pPr>
        <w:rPr>
          <w:rFonts w:asciiTheme="minorHAnsi" w:hAnsiTheme="minorHAnsi" w:cstheme="minorHAnsi"/>
          <w:sz w:val="22"/>
          <w:szCs w:val="22"/>
        </w:rPr>
      </w:pPr>
    </w:p>
    <w:p w14:paraId="5AC5EFE1" w14:textId="2C68A152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b/>
          <w:sz w:val="22"/>
          <w:szCs w:val="22"/>
          <w:u w:color="000000"/>
        </w:rPr>
        <w:t>CE</w:t>
      </w:r>
      <w:r w:rsidRPr="006E137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R</w:t>
      </w:r>
      <w:r w:rsidRPr="006E137E">
        <w:rPr>
          <w:rFonts w:asciiTheme="minorHAnsi" w:hAnsiTheme="minorHAnsi" w:cstheme="minorHAnsi"/>
          <w:b/>
          <w:sz w:val="22"/>
          <w:szCs w:val="22"/>
          <w:u w:color="000000"/>
        </w:rPr>
        <w:t>TIFI</w:t>
      </w:r>
      <w:r w:rsidRPr="006E137E">
        <w:rPr>
          <w:rFonts w:asciiTheme="minorHAnsi" w:hAnsiTheme="minorHAnsi" w:cstheme="minorHAnsi"/>
          <w:b/>
          <w:spacing w:val="1"/>
          <w:sz w:val="22"/>
          <w:szCs w:val="22"/>
          <w:u w:color="000000"/>
        </w:rPr>
        <w:t>C</w:t>
      </w:r>
      <w:r w:rsidRPr="006E137E">
        <w:rPr>
          <w:rFonts w:asciiTheme="minorHAnsi" w:hAnsiTheme="minorHAnsi" w:cstheme="minorHAnsi"/>
          <w:b/>
          <w:sz w:val="22"/>
          <w:szCs w:val="22"/>
          <w:u w:color="000000"/>
        </w:rPr>
        <w:t>ATION:</w:t>
      </w:r>
    </w:p>
    <w:tbl>
      <w:tblPr>
        <w:tblW w:w="0" w:type="auto"/>
        <w:tblInd w:w="8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193"/>
        <w:gridCol w:w="847"/>
      </w:tblGrid>
      <w:tr w:rsidR="001A2593" w:rsidRPr="006E137E" w14:paraId="1D02A065" w14:textId="77777777">
        <w:trPr>
          <w:trHeight w:hRule="exact" w:val="358"/>
        </w:trPr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</w:tcPr>
          <w:p w14:paraId="76906EB1" w14:textId="77777777" w:rsidR="001A2593" w:rsidRPr="006E137E" w:rsidRDefault="003A3177" w:rsidP="006E137E">
            <w:pPr>
              <w:spacing w:before="69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Certi</w:t>
            </w:r>
            <w:r w:rsidRPr="006E137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6E137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 xml:space="preserve">te </w:t>
            </w:r>
            <w:r w:rsidRPr="006E137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6E137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Added Q</w:t>
            </w:r>
            <w:r w:rsidRPr="006E137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u</w:t>
            </w: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ali</w:t>
            </w:r>
            <w:r w:rsidRPr="006E137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f</w:t>
            </w: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ic</w:t>
            </w:r>
            <w:r w:rsidRPr="006E137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tion,</w:t>
            </w:r>
            <w:r w:rsidRPr="006E137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I</w:t>
            </w: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nterve</w:t>
            </w:r>
            <w:r w:rsidRPr="006E137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n</w:t>
            </w: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tion</w:t>
            </w:r>
            <w:r w:rsidRPr="006E137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a</w:t>
            </w: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l</w:t>
            </w:r>
            <w:r w:rsidRPr="006E137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E137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R</w:t>
            </w: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adiology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1DF361FB" w14:textId="77777777" w:rsidR="001A2593" w:rsidRPr="006E137E" w:rsidRDefault="003A3177" w:rsidP="006E137E">
            <w:pPr>
              <w:spacing w:before="69"/>
              <w:ind w:left="327"/>
              <w:rPr>
                <w:rFonts w:asciiTheme="minorHAnsi" w:hAnsiTheme="minorHAnsi" w:cstheme="minorHAnsi"/>
                <w:sz w:val="22"/>
                <w:szCs w:val="22"/>
              </w:rPr>
            </w:pP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1999</w:t>
            </w:r>
          </w:p>
        </w:tc>
      </w:tr>
      <w:tr w:rsidR="001A2593" w:rsidRPr="006E137E" w14:paraId="4CB75A98" w14:textId="77777777">
        <w:trPr>
          <w:trHeight w:hRule="exact" w:val="276"/>
        </w:trPr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</w:tcPr>
          <w:p w14:paraId="08CFFDBD" w14:textId="77777777" w:rsidR="001A2593" w:rsidRPr="006E137E" w:rsidRDefault="003A3177" w:rsidP="006E137E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6E137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>A</w:t>
            </w:r>
            <w:r w:rsidRPr="006E137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erican Board of</w:t>
            </w:r>
            <w:r w:rsidRPr="006E137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Radiology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2E45F43C" w14:textId="77777777" w:rsidR="001A2593" w:rsidRPr="006E137E" w:rsidRDefault="003A3177" w:rsidP="006E137E">
            <w:pPr>
              <w:ind w:left="327"/>
              <w:rPr>
                <w:rFonts w:asciiTheme="minorHAnsi" w:hAnsiTheme="minorHAnsi" w:cstheme="minorHAnsi"/>
                <w:sz w:val="22"/>
                <w:szCs w:val="22"/>
              </w:rPr>
            </w:pP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1997</w:t>
            </w:r>
          </w:p>
        </w:tc>
      </w:tr>
      <w:tr w:rsidR="001A2593" w:rsidRPr="006E137E" w14:paraId="0B3CD45E" w14:textId="77777777">
        <w:trPr>
          <w:trHeight w:hRule="exact" w:val="358"/>
        </w:trPr>
        <w:tc>
          <w:tcPr>
            <w:tcW w:w="6193" w:type="dxa"/>
            <w:tcBorders>
              <w:top w:val="nil"/>
              <w:left w:val="nil"/>
              <w:bottom w:val="nil"/>
              <w:right w:val="nil"/>
            </w:tcBorders>
          </w:tcPr>
          <w:p w14:paraId="311B46EC" w14:textId="77777777" w:rsidR="001A2593" w:rsidRPr="006E137E" w:rsidRDefault="003A3177" w:rsidP="006E137E">
            <w:pPr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National B</w:t>
            </w:r>
            <w:r w:rsidRPr="006E137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o</w:t>
            </w: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ard of</w:t>
            </w:r>
            <w:r w:rsidRPr="006E137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 xml:space="preserve"> </w:t>
            </w: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Med</w:t>
            </w:r>
            <w:r w:rsidRPr="006E137E">
              <w:rPr>
                <w:rFonts w:asciiTheme="minorHAnsi" w:hAnsiTheme="minorHAnsi" w:cstheme="minorHAnsi"/>
                <w:spacing w:val="-1"/>
                <w:sz w:val="22"/>
                <w:szCs w:val="22"/>
              </w:rPr>
              <w:t>i</w:t>
            </w: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cal Exa</w:t>
            </w:r>
            <w:r w:rsidRPr="006E137E">
              <w:rPr>
                <w:rFonts w:asciiTheme="minorHAnsi" w:hAnsiTheme="minorHAnsi" w:cstheme="minorHAnsi"/>
                <w:spacing w:val="-2"/>
                <w:sz w:val="22"/>
                <w:szCs w:val="22"/>
              </w:rPr>
              <w:t>m</w:t>
            </w: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iners</w:t>
            </w:r>
          </w:p>
        </w:tc>
        <w:tc>
          <w:tcPr>
            <w:tcW w:w="847" w:type="dxa"/>
            <w:tcBorders>
              <w:top w:val="nil"/>
              <w:left w:val="nil"/>
              <w:bottom w:val="nil"/>
              <w:right w:val="nil"/>
            </w:tcBorders>
          </w:tcPr>
          <w:p w14:paraId="7E7C8D12" w14:textId="77777777" w:rsidR="001A2593" w:rsidRPr="006E137E" w:rsidRDefault="003A3177" w:rsidP="006E137E">
            <w:pPr>
              <w:ind w:left="327"/>
              <w:rPr>
                <w:rFonts w:asciiTheme="minorHAnsi" w:hAnsiTheme="minorHAnsi" w:cstheme="minorHAnsi"/>
                <w:sz w:val="22"/>
                <w:szCs w:val="22"/>
              </w:rPr>
            </w:pPr>
            <w:r w:rsidRPr="006E137E">
              <w:rPr>
                <w:rFonts w:asciiTheme="minorHAnsi" w:hAnsiTheme="minorHAnsi" w:cstheme="minorHAnsi"/>
                <w:sz w:val="22"/>
                <w:szCs w:val="22"/>
              </w:rPr>
              <w:t>1993</w:t>
            </w:r>
          </w:p>
        </w:tc>
      </w:tr>
    </w:tbl>
    <w:p w14:paraId="37ABD21F" w14:textId="77777777" w:rsidR="001A2593" w:rsidRPr="006E137E" w:rsidRDefault="001A2593" w:rsidP="006E137E">
      <w:pPr>
        <w:rPr>
          <w:rFonts w:asciiTheme="minorHAnsi" w:hAnsiTheme="minorHAnsi" w:cstheme="minorHAnsi"/>
          <w:sz w:val="22"/>
          <w:szCs w:val="22"/>
        </w:rPr>
        <w:sectPr w:rsidR="001A2593" w:rsidRPr="006E137E">
          <w:footerReference w:type="default" r:id="rId7"/>
          <w:pgSz w:w="12240" w:h="15840"/>
          <w:pgMar w:top="1460" w:right="1700" w:bottom="280" w:left="1680" w:header="0" w:footer="687" w:gutter="0"/>
          <w:pgNumType w:start="1"/>
          <w:cols w:space="720"/>
        </w:sectPr>
      </w:pPr>
    </w:p>
    <w:p w14:paraId="55A8BD09" w14:textId="77777777" w:rsidR="001A2593" w:rsidRPr="006E137E" w:rsidRDefault="003A3177" w:rsidP="006E137E">
      <w:pPr>
        <w:spacing w:before="59"/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lastRenderedPageBreak/>
        <w:t>HONORS AND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 xml:space="preserve"> 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AW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RDS:</w:t>
      </w:r>
    </w:p>
    <w:p w14:paraId="4568F0F0" w14:textId="77777777" w:rsidR="001A2593" w:rsidRPr="006E137E" w:rsidRDefault="001A2593" w:rsidP="006E13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65F00BE4" w14:textId="77777777" w:rsidR="001A2593" w:rsidRPr="006E137E" w:rsidRDefault="003A3177" w:rsidP="006E137E">
      <w:pPr>
        <w:spacing w:before="29"/>
        <w:ind w:left="84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“Top Docto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E137E">
        <w:rPr>
          <w:rFonts w:asciiTheme="minorHAnsi" w:hAnsiTheme="minorHAnsi" w:cstheme="minorHAnsi"/>
          <w:sz w:val="22"/>
          <w:szCs w:val="22"/>
        </w:rPr>
        <w:t xml:space="preserve">s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E137E">
        <w:rPr>
          <w:rFonts w:asciiTheme="minorHAnsi" w:hAnsiTheme="minorHAnsi" w:cstheme="minorHAnsi"/>
          <w:sz w:val="22"/>
          <w:szCs w:val="22"/>
        </w:rPr>
        <w:t>or Inter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ve</w:t>
      </w:r>
      <w:r w:rsidRPr="006E137E">
        <w:rPr>
          <w:rFonts w:asciiTheme="minorHAnsi" w:hAnsiTheme="minorHAnsi" w:cstheme="minorHAnsi"/>
          <w:sz w:val="22"/>
          <w:szCs w:val="22"/>
        </w:rPr>
        <w:t>ntion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l Rad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 xml:space="preserve">ology”, 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6E137E">
        <w:rPr>
          <w:rFonts w:asciiTheme="minorHAnsi" w:hAnsiTheme="minorHAnsi" w:cstheme="minorHAnsi"/>
          <w:sz w:val="22"/>
          <w:szCs w:val="22"/>
        </w:rPr>
        <w:t>a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s</w:t>
      </w:r>
      <w:r w:rsidRPr="006E137E">
        <w:rPr>
          <w:rFonts w:asciiTheme="minorHAnsi" w:hAnsiTheme="minorHAnsi" w:cstheme="minorHAnsi"/>
          <w:sz w:val="22"/>
          <w:szCs w:val="22"/>
        </w:rPr>
        <w:t>hington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>an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Magazi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 xml:space="preserve">e,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4</w:t>
      </w:r>
      <w:r w:rsidRPr="006E137E">
        <w:rPr>
          <w:rFonts w:asciiTheme="minorHAnsi" w:hAnsiTheme="minorHAnsi" w:cstheme="minorHAnsi"/>
          <w:sz w:val="22"/>
          <w:szCs w:val="22"/>
        </w:rPr>
        <w:t>/2008</w:t>
      </w:r>
    </w:p>
    <w:p w14:paraId="45050876" w14:textId="77777777" w:rsidR="001A2593" w:rsidRPr="006E137E" w:rsidRDefault="003A3177" w:rsidP="006E137E">
      <w:pPr>
        <w:ind w:left="84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erican Heart Asso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137E">
        <w:rPr>
          <w:rFonts w:asciiTheme="minorHAnsi" w:hAnsiTheme="minorHAnsi" w:cstheme="minorHAnsi"/>
          <w:sz w:val="22"/>
          <w:szCs w:val="22"/>
        </w:rPr>
        <w:t>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tion Rese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r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137E">
        <w:rPr>
          <w:rFonts w:asciiTheme="minorHAnsi" w:hAnsiTheme="minorHAnsi" w:cstheme="minorHAnsi"/>
          <w:sz w:val="22"/>
          <w:szCs w:val="22"/>
        </w:rPr>
        <w:t>h Grant</w:t>
      </w:r>
      <w:r w:rsidRPr="006E137E">
        <w:rPr>
          <w:rFonts w:asciiTheme="minorHAnsi" w:hAnsiTheme="minorHAnsi" w:cstheme="minorHAnsi"/>
          <w:sz w:val="22"/>
          <w:szCs w:val="22"/>
        </w:rPr>
        <w:t xml:space="preserve">                                   </w:t>
      </w:r>
      <w:r w:rsidRPr="006E137E">
        <w:rPr>
          <w:rFonts w:asciiTheme="minorHAnsi" w:hAnsiTheme="minorHAnsi" w:cstheme="minorHAnsi"/>
          <w:spacing w:val="4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1990</w:t>
      </w:r>
    </w:p>
    <w:p w14:paraId="6D228083" w14:textId="77777777" w:rsidR="001A2593" w:rsidRPr="006E137E" w:rsidRDefault="001A2593" w:rsidP="006E137E">
      <w:pPr>
        <w:spacing w:before="4"/>
        <w:rPr>
          <w:rFonts w:asciiTheme="minorHAnsi" w:hAnsiTheme="minorHAnsi" w:cstheme="minorHAnsi"/>
          <w:sz w:val="22"/>
          <w:szCs w:val="22"/>
        </w:rPr>
      </w:pPr>
    </w:p>
    <w:p w14:paraId="5FA92623" w14:textId="77777777" w:rsidR="001A2593" w:rsidRPr="006E137E" w:rsidRDefault="001A2593" w:rsidP="006E137E">
      <w:pPr>
        <w:rPr>
          <w:rFonts w:asciiTheme="minorHAnsi" w:hAnsiTheme="minorHAnsi" w:cstheme="minorHAnsi"/>
          <w:sz w:val="22"/>
          <w:szCs w:val="22"/>
        </w:rPr>
      </w:pPr>
    </w:p>
    <w:p w14:paraId="7728F2FD" w14:textId="77777777" w:rsidR="001A2593" w:rsidRPr="006E137E" w:rsidRDefault="001A2593" w:rsidP="006E137E">
      <w:pPr>
        <w:rPr>
          <w:rFonts w:asciiTheme="minorHAnsi" w:hAnsiTheme="minorHAnsi" w:cstheme="minorHAnsi"/>
          <w:sz w:val="22"/>
          <w:szCs w:val="22"/>
        </w:rPr>
      </w:pPr>
    </w:p>
    <w:p w14:paraId="78FED1C9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PUBL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C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TIONS/P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R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ESE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N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TIONS:</w:t>
      </w:r>
    </w:p>
    <w:p w14:paraId="62C31237" w14:textId="77777777" w:rsidR="001A2593" w:rsidRPr="006E137E" w:rsidRDefault="001A2593" w:rsidP="006E137E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709EAE1B" w14:textId="77777777" w:rsidR="001A2593" w:rsidRPr="006E137E" w:rsidRDefault="003A3177" w:rsidP="006E137E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b/>
          <w:sz w:val="22"/>
          <w:szCs w:val="22"/>
        </w:rPr>
        <w:t>Book</w:t>
      </w:r>
      <w:r w:rsidRPr="006E13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b/>
          <w:sz w:val="22"/>
          <w:szCs w:val="22"/>
        </w:rPr>
        <w:t>Chapters:</w:t>
      </w:r>
    </w:p>
    <w:p w14:paraId="128A31C1" w14:textId="77777777" w:rsidR="001A2593" w:rsidRPr="006E137E" w:rsidRDefault="001A2593" w:rsidP="006E137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AA37AF9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b/>
          <w:sz w:val="22"/>
          <w:szCs w:val="22"/>
        </w:rPr>
        <w:t>Gr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b/>
          <w:sz w:val="22"/>
          <w:szCs w:val="22"/>
        </w:rPr>
        <w:t>mm M</w:t>
      </w:r>
      <w:r w:rsidRPr="006E137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6E137E">
        <w:rPr>
          <w:rFonts w:asciiTheme="minorHAnsi" w:hAnsiTheme="minorHAnsi" w:cstheme="minorHAnsi"/>
          <w:b/>
          <w:sz w:val="22"/>
          <w:szCs w:val="22"/>
        </w:rPr>
        <w:t xml:space="preserve">.  </w:t>
      </w:r>
      <w:r w:rsidRPr="006E137E">
        <w:rPr>
          <w:rFonts w:asciiTheme="minorHAnsi" w:hAnsiTheme="minorHAnsi" w:cstheme="minorHAnsi"/>
          <w:sz w:val="22"/>
          <w:szCs w:val="22"/>
        </w:rPr>
        <w:t>Proje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137E">
        <w:rPr>
          <w:rFonts w:asciiTheme="minorHAnsi" w:hAnsiTheme="minorHAnsi" w:cstheme="minorHAnsi"/>
          <w:sz w:val="22"/>
          <w:szCs w:val="22"/>
        </w:rPr>
        <w:t>t Editor.</w:t>
      </w:r>
      <w:r w:rsidRPr="006E137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 xml:space="preserve">In: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Mc</w:t>
      </w:r>
      <w:r w:rsidRPr="006E137E">
        <w:rPr>
          <w:rFonts w:asciiTheme="minorHAnsi" w:hAnsiTheme="minorHAnsi" w:cstheme="minorHAnsi"/>
          <w:sz w:val="22"/>
          <w:szCs w:val="22"/>
        </w:rPr>
        <w:t>Der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ott M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E137E">
        <w:rPr>
          <w:rFonts w:asciiTheme="minorHAnsi" w:hAnsiTheme="minorHAnsi" w:cstheme="minorHAnsi"/>
          <w:sz w:val="22"/>
          <w:szCs w:val="22"/>
        </w:rPr>
        <w:t>, Krebs TL (Eds).  Radi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>logy</w:t>
      </w:r>
    </w:p>
    <w:p w14:paraId="4CB195B2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Multi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edia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Teaching F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il</w:t>
      </w:r>
      <w:r w:rsidRPr="006E137E">
        <w:rPr>
          <w:rFonts w:asciiTheme="minorHAnsi" w:hAnsiTheme="minorHAnsi" w:cstheme="minorHAnsi"/>
          <w:sz w:val="22"/>
          <w:szCs w:val="22"/>
        </w:rPr>
        <w:t>e,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6E137E">
        <w:rPr>
          <w:rFonts w:asciiTheme="minorHAnsi" w:hAnsiTheme="minorHAnsi" w:cstheme="minorHAnsi"/>
          <w:sz w:val="22"/>
          <w:szCs w:val="22"/>
        </w:rPr>
        <w:t>illia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s and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6E137E">
        <w:rPr>
          <w:rFonts w:asciiTheme="minorHAnsi" w:hAnsiTheme="minorHAnsi" w:cstheme="minorHAnsi"/>
          <w:sz w:val="22"/>
          <w:szCs w:val="22"/>
        </w:rPr>
        <w:t>ilkins,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Balti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ore, MD, 1996.</w:t>
      </w:r>
    </w:p>
    <w:p w14:paraId="53C8B570" w14:textId="77777777" w:rsidR="001A2593" w:rsidRPr="006E137E" w:rsidRDefault="001A2593" w:rsidP="006E13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55E5797B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b/>
          <w:sz w:val="22"/>
          <w:szCs w:val="22"/>
        </w:rPr>
        <w:t>Journal Articl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>e</w:t>
      </w:r>
      <w:r w:rsidRPr="006E137E">
        <w:rPr>
          <w:rFonts w:asciiTheme="minorHAnsi" w:hAnsiTheme="minorHAnsi" w:cstheme="minorHAnsi"/>
          <w:b/>
          <w:sz w:val="22"/>
          <w:szCs w:val="22"/>
        </w:rPr>
        <w:t>s:</w:t>
      </w:r>
    </w:p>
    <w:p w14:paraId="5F723DD2" w14:textId="77777777" w:rsidR="001A2593" w:rsidRPr="006E137E" w:rsidRDefault="001A2593" w:rsidP="006E137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CBA8ED6" w14:textId="77777777" w:rsidR="001A2593" w:rsidRPr="006E137E" w:rsidRDefault="003A3177" w:rsidP="006E137E">
      <w:pPr>
        <w:ind w:left="120" w:right="645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Sarto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E137E">
        <w:rPr>
          <w:rFonts w:asciiTheme="minorHAnsi" w:hAnsiTheme="minorHAnsi" w:cstheme="minorHAnsi"/>
          <w:sz w:val="22"/>
          <w:szCs w:val="22"/>
        </w:rPr>
        <w:t xml:space="preserve">is D, </w:t>
      </w:r>
      <w:r w:rsidRPr="006E137E">
        <w:rPr>
          <w:rFonts w:asciiTheme="minorHAnsi" w:hAnsiTheme="minorHAnsi" w:cstheme="minorHAnsi"/>
          <w:b/>
          <w:sz w:val="22"/>
          <w:szCs w:val="22"/>
        </w:rPr>
        <w:t>Gr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b/>
          <w:sz w:val="22"/>
          <w:szCs w:val="22"/>
        </w:rPr>
        <w:t>mm M</w:t>
      </w:r>
      <w:r w:rsidRPr="006E137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6E137E">
        <w:rPr>
          <w:rFonts w:asciiTheme="minorHAnsi" w:hAnsiTheme="minorHAnsi" w:cstheme="minorHAnsi"/>
          <w:b/>
          <w:sz w:val="22"/>
          <w:szCs w:val="22"/>
        </w:rPr>
        <w:t xml:space="preserve">.  </w:t>
      </w:r>
      <w:r w:rsidRPr="006E137E">
        <w:rPr>
          <w:rFonts w:asciiTheme="minorHAnsi" w:hAnsiTheme="minorHAnsi" w:cstheme="minorHAnsi"/>
          <w:sz w:val="22"/>
          <w:szCs w:val="22"/>
        </w:rPr>
        <w:t>Clinic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l Quiz; Pso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E137E">
        <w:rPr>
          <w:rFonts w:asciiTheme="minorHAnsi" w:hAnsiTheme="minorHAnsi" w:cstheme="minorHAnsi"/>
          <w:sz w:val="22"/>
          <w:szCs w:val="22"/>
        </w:rPr>
        <w:t>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t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>c Arthr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>t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>s. J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of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Applied Radiology, April, 1993;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22: (4) 56.</w:t>
      </w:r>
    </w:p>
    <w:p w14:paraId="5C0670A5" w14:textId="77777777" w:rsidR="001A2593" w:rsidRPr="006E137E" w:rsidRDefault="001A2593" w:rsidP="006E137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E1C6006" w14:textId="77777777" w:rsidR="001A2593" w:rsidRPr="006E137E" w:rsidRDefault="003A3177" w:rsidP="006E137E">
      <w:pPr>
        <w:ind w:left="120" w:right="188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b/>
          <w:sz w:val="22"/>
          <w:szCs w:val="22"/>
        </w:rPr>
        <w:t>Gr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b/>
          <w:sz w:val="22"/>
          <w:szCs w:val="22"/>
        </w:rPr>
        <w:t>mm M</w:t>
      </w:r>
      <w:r w:rsidRPr="006E137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 xml:space="preserve">, Hazelton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 xml:space="preserve">, Beck 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R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6E137E">
        <w:rPr>
          <w:rFonts w:asciiTheme="minorHAnsi" w:hAnsiTheme="minorHAnsi" w:cstheme="minorHAnsi"/>
          <w:sz w:val="22"/>
          <w:szCs w:val="22"/>
        </w:rPr>
        <w:t>,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Murtagh F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R</w:t>
      </w:r>
      <w:r w:rsidRPr="006E137E">
        <w:rPr>
          <w:rFonts w:asciiTheme="minorHAnsi" w:hAnsiTheme="minorHAnsi" w:cstheme="minorHAnsi"/>
          <w:sz w:val="22"/>
          <w:szCs w:val="22"/>
        </w:rPr>
        <w:t>. Case Report: Po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6E137E">
        <w:rPr>
          <w:rFonts w:asciiTheme="minorHAnsi" w:hAnsiTheme="minorHAnsi" w:cstheme="minorHAnsi"/>
          <w:sz w:val="22"/>
          <w:szCs w:val="22"/>
        </w:rPr>
        <w:t>t gad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>linium enhance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ent of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a co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p</w:t>
      </w:r>
      <w:r w:rsidRPr="006E137E">
        <w:rPr>
          <w:rFonts w:asciiTheme="minorHAnsi" w:hAnsiTheme="minorHAnsi" w:cstheme="minorHAnsi"/>
          <w:spacing w:val="2"/>
          <w:sz w:val="22"/>
          <w:szCs w:val="22"/>
        </w:rPr>
        <w:t>r</w:t>
      </w:r>
      <w:r w:rsidRPr="006E137E">
        <w:rPr>
          <w:rFonts w:asciiTheme="minorHAnsi" w:hAnsiTheme="minorHAnsi" w:cstheme="minorHAnsi"/>
          <w:sz w:val="22"/>
          <w:szCs w:val="22"/>
        </w:rPr>
        <w:t>essive ne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E137E">
        <w:rPr>
          <w:rFonts w:asciiTheme="minorHAnsi" w:hAnsiTheme="minorHAnsi" w:cstheme="minorHAnsi"/>
          <w:sz w:val="22"/>
          <w:szCs w:val="22"/>
        </w:rPr>
        <w:t>r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>pathy of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the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optic 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>rve.</w:t>
      </w:r>
      <w:r w:rsidRPr="006E137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AJNR 199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5</w:t>
      </w:r>
      <w:r w:rsidRPr="006E137E">
        <w:rPr>
          <w:rFonts w:asciiTheme="minorHAnsi" w:hAnsiTheme="minorHAnsi" w:cstheme="minorHAnsi"/>
          <w:sz w:val="22"/>
          <w:szCs w:val="22"/>
        </w:rPr>
        <w:t xml:space="preserve">; </w:t>
      </w:r>
      <w:r w:rsidRPr="006E137E">
        <w:rPr>
          <w:rFonts w:asciiTheme="minorHAnsi" w:hAnsiTheme="minorHAnsi" w:cstheme="minorHAnsi"/>
          <w:sz w:val="22"/>
          <w:szCs w:val="22"/>
        </w:rPr>
        <w:t>16: 779-7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8</w:t>
      </w:r>
      <w:r w:rsidRPr="006E137E">
        <w:rPr>
          <w:rFonts w:asciiTheme="minorHAnsi" w:hAnsiTheme="minorHAnsi" w:cstheme="minorHAnsi"/>
          <w:sz w:val="22"/>
          <w:szCs w:val="22"/>
        </w:rPr>
        <w:t>1.</w:t>
      </w:r>
    </w:p>
    <w:p w14:paraId="219CD093" w14:textId="77777777" w:rsidR="001A2593" w:rsidRPr="006E137E" w:rsidRDefault="001A2593" w:rsidP="006E13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17FA5DC3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b/>
          <w:sz w:val="22"/>
          <w:szCs w:val="22"/>
        </w:rPr>
        <w:t>Presenta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b/>
          <w:sz w:val="22"/>
          <w:szCs w:val="22"/>
        </w:rPr>
        <w:t>i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6E137E">
        <w:rPr>
          <w:rFonts w:asciiTheme="minorHAnsi" w:hAnsiTheme="minorHAnsi" w:cstheme="minorHAnsi"/>
          <w:b/>
          <w:sz w:val="22"/>
          <w:szCs w:val="22"/>
        </w:rPr>
        <w:t>ns:</w:t>
      </w:r>
    </w:p>
    <w:p w14:paraId="7AEBCAD1" w14:textId="77777777" w:rsidR="001A2593" w:rsidRPr="006E137E" w:rsidRDefault="001A2593" w:rsidP="006E137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42D0B0FB" w14:textId="77777777" w:rsidR="001A2593" w:rsidRPr="006E137E" w:rsidRDefault="003A3177" w:rsidP="006E137E">
      <w:pPr>
        <w:ind w:left="120" w:right="81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McDer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ott MP, Krebs TL, Dowe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 xml:space="preserve">MF, O’Connor DK, Anton JJ, </w:t>
      </w:r>
      <w:r w:rsidRPr="006E137E">
        <w:rPr>
          <w:rFonts w:asciiTheme="minorHAnsi" w:hAnsiTheme="minorHAnsi" w:cstheme="minorHAnsi"/>
          <w:b/>
          <w:sz w:val="22"/>
          <w:szCs w:val="22"/>
        </w:rPr>
        <w:t>Gr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>im</w:t>
      </w:r>
      <w:r w:rsidRPr="006E137E">
        <w:rPr>
          <w:rFonts w:asciiTheme="minorHAnsi" w:hAnsiTheme="minorHAnsi" w:cstheme="minorHAnsi"/>
          <w:b/>
          <w:sz w:val="22"/>
          <w:szCs w:val="22"/>
        </w:rPr>
        <w:t xml:space="preserve">m MA.  </w:t>
      </w:r>
      <w:r w:rsidRPr="006E137E">
        <w:rPr>
          <w:rFonts w:asciiTheme="minorHAnsi" w:hAnsiTheme="minorHAnsi" w:cstheme="minorHAnsi"/>
          <w:sz w:val="22"/>
          <w:szCs w:val="22"/>
        </w:rPr>
        <w:t>C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D</w:t>
      </w:r>
      <w:r w:rsidRPr="006E137E">
        <w:rPr>
          <w:rFonts w:asciiTheme="minorHAnsi" w:hAnsiTheme="minorHAnsi" w:cstheme="minorHAnsi"/>
          <w:sz w:val="22"/>
          <w:szCs w:val="22"/>
        </w:rPr>
        <w:t>-ROM based 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>ter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 xml:space="preserve">ctive 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ulti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 xml:space="preserve">edia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E137E">
        <w:rPr>
          <w:rFonts w:asciiTheme="minorHAnsi" w:hAnsiTheme="minorHAnsi" w:cstheme="minorHAnsi"/>
          <w:sz w:val="22"/>
          <w:szCs w:val="22"/>
        </w:rPr>
        <w:t>adiol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>gy teac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6E137E">
        <w:rPr>
          <w:rFonts w:asciiTheme="minorHAnsi" w:hAnsiTheme="minorHAnsi" w:cstheme="minorHAnsi"/>
          <w:sz w:val="22"/>
          <w:szCs w:val="22"/>
        </w:rPr>
        <w:t>ing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f</w:t>
      </w:r>
      <w:r w:rsidRPr="006E137E">
        <w:rPr>
          <w:rFonts w:asciiTheme="minorHAnsi" w:hAnsiTheme="minorHAnsi" w:cstheme="minorHAnsi"/>
          <w:sz w:val="22"/>
          <w:szCs w:val="22"/>
        </w:rPr>
        <w:t>ile.  A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erican Roentgen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Ray Society Annual Me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>ting, San D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>ego, CA, May 5 – 10, 1996.</w:t>
      </w:r>
    </w:p>
    <w:p w14:paraId="5B226D2A" w14:textId="77777777" w:rsidR="001A2593" w:rsidRPr="006E137E" w:rsidRDefault="001A2593" w:rsidP="006E137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52C2D83F" w14:textId="77777777" w:rsidR="001A2593" w:rsidRPr="006E137E" w:rsidRDefault="003A3177" w:rsidP="006E137E">
      <w:pPr>
        <w:ind w:left="120" w:right="308"/>
        <w:jc w:val="both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pacing w:val="-1"/>
          <w:sz w:val="22"/>
          <w:szCs w:val="22"/>
        </w:rPr>
        <w:t>W</w:t>
      </w:r>
      <w:r w:rsidRPr="006E137E">
        <w:rPr>
          <w:rFonts w:asciiTheme="minorHAnsi" w:hAnsiTheme="minorHAnsi" w:cstheme="minorHAnsi"/>
          <w:sz w:val="22"/>
          <w:szCs w:val="22"/>
        </w:rPr>
        <w:t xml:space="preserve">ong JJ, </w:t>
      </w:r>
      <w:r w:rsidRPr="006E137E">
        <w:rPr>
          <w:rFonts w:asciiTheme="minorHAnsi" w:hAnsiTheme="minorHAnsi" w:cstheme="minorHAnsi"/>
          <w:b/>
          <w:sz w:val="22"/>
          <w:szCs w:val="22"/>
        </w:rPr>
        <w:t>Grimm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b/>
          <w:sz w:val="22"/>
          <w:szCs w:val="22"/>
        </w:rPr>
        <w:t>MA</w:t>
      </w:r>
      <w:r w:rsidRPr="006E137E">
        <w:rPr>
          <w:rFonts w:asciiTheme="minorHAnsi" w:hAnsiTheme="minorHAnsi" w:cstheme="minorHAnsi"/>
          <w:sz w:val="22"/>
          <w:szCs w:val="22"/>
        </w:rPr>
        <w:t>, Gr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back K.  Evaluat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>on of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the gr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vid cer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6E137E">
        <w:rPr>
          <w:rFonts w:asciiTheme="minorHAnsi" w:hAnsiTheme="minorHAnsi" w:cstheme="minorHAnsi"/>
          <w:sz w:val="22"/>
          <w:szCs w:val="22"/>
        </w:rPr>
        <w:t>ix;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t</w:t>
      </w:r>
      <w:r w:rsidRPr="006E137E">
        <w:rPr>
          <w:rFonts w:asciiTheme="minorHAnsi" w:hAnsiTheme="minorHAnsi" w:cstheme="minorHAnsi"/>
          <w:sz w:val="22"/>
          <w:szCs w:val="22"/>
        </w:rPr>
        <w:t>ranspe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E137E">
        <w:rPr>
          <w:rFonts w:asciiTheme="minorHAnsi" w:hAnsiTheme="minorHAnsi" w:cstheme="minorHAnsi"/>
          <w:sz w:val="22"/>
          <w:szCs w:val="22"/>
        </w:rPr>
        <w:t>ine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l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or transva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6E137E">
        <w:rPr>
          <w:rFonts w:asciiTheme="minorHAnsi" w:hAnsiTheme="minorHAnsi" w:cstheme="minorHAnsi"/>
          <w:sz w:val="22"/>
          <w:szCs w:val="22"/>
        </w:rPr>
        <w:t>in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l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ult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E137E">
        <w:rPr>
          <w:rFonts w:asciiTheme="minorHAnsi" w:hAnsiTheme="minorHAnsi" w:cstheme="minorHAnsi"/>
          <w:sz w:val="22"/>
          <w:szCs w:val="22"/>
        </w:rPr>
        <w:t>asound.</w:t>
      </w:r>
      <w:r w:rsidRPr="006E137E">
        <w:rPr>
          <w:rFonts w:asciiTheme="minorHAnsi" w:hAnsiTheme="minorHAnsi" w:cstheme="minorHAnsi"/>
          <w:spacing w:val="59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erican Roentgen Ray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Society A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>nual Me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>ti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>g, San Diego, CA, May 5 – 10, 1996.</w:t>
      </w:r>
    </w:p>
    <w:p w14:paraId="17EEC99F" w14:textId="77777777" w:rsidR="001A2593" w:rsidRPr="006E137E" w:rsidRDefault="001A2593" w:rsidP="006E13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3EB99F58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b/>
          <w:sz w:val="22"/>
          <w:szCs w:val="22"/>
        </w:rPr>
        <w:t>Scient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b/>
          <w:sz w:val="22"/>
          <w:szCs w:val="22"/>
        </w:rPr>
        <w:t xml:space="preserve">fic </w:t>
      </w:r>
      <w:r w:rsidRPr="006E137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6E137E">
        <w:rPr>
          <w:rFonts w:asciiTheme="minorHAnsi" w:hAnsiTheme="minorHAnsi" w:cstheme="minorHAnsi"/>
          <w:b/>
          <w:sz w:val="22"/>
          <w:szCs w:val="22"/>
        </w:rPr>
        <w:t>xhibits:</w:t>
      </w:r>
    </w:p>
    <w:p w14:paraId="7222D0DA" w14:textId="77777777" w:rsidR="001A2593" w:rsidRPr="006E137E" w:rsidRDefault="001A2593" w:rsidP="006E137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3CB32BE3" w14:textId="77777777" w:rsidR="001A2593" w:rsidRPr="006E137E" w:rsidRDefault="003A3177" w:rsidP="006E137E">
      <w:pPr>
        <w:ind w:left="120" w:right="179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b/>
          <w:sz w:val="22"/>
          <w:szCs w:val="22"/>
        </w:rPr>
        <w:t>Gr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b/>
          <w:sz w:val="22"/>
          <w:szCs w:val="22"/>
        </w:rPr>
        <w:t>mm M</w:t>
      </w:r>
      <w:r w:rsidRPr="006E137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, McDer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o</w:t>
      </w:r>
      <w:r w:rsidRPr="006E137E">
        <w:rPr>
          <w:rFonts w:asciiTheme="minorHAnsi" w:hAnsiTheme="minorHAnsi" w:cstheme="minorHAnsi"/>
          <w:spacing w:val="2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 xml:space="preserve">t M, 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6E137E">
        <w:rPr>
          <w:rFonts w:asciiTheme="minorHAnsi" w:hAnsiTheme="minorHAnsi" w:cstheme="minorHAnsi"/>
          <w:sz w:val="22"/>
          <w:szCs w:val="22"/>
        </w:rPr>
        <w:t xml:space="preserve">hite C, </w:t>
      </w:r>
      <w:r w:rsidRPr="006E137E">
        <w:rPr>
          <w:rFonts w:asciiTheme="minorHAnsi" w:hAnsiTheme="minorHAnsi" w:cstheme="minorHAnsi"/>
          <w:sz w:val="22"/>
          <w:szCs w:val="22"/>
        </w:rPr>
        <w:t>Rosado-deChris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>ens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>n M, Te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p</w:t>
      </w:r>
      <w:r w:rsidRPr="006E137E">
        <w:rPr>
          <w:rFonts w:asciiTheme="minorHAnsi" w:hAnsiTheme="minorHAnsi" w:cstheme="minorHAnsi"/>
          <w:spacing w:val="2"/>
          <w:sz w:val="22"/>
          <w:szCs w:val="22"/>
        </w:rPr>
        <w:t>l</w:t>
      </w:r>
      <w:r w:rsidRPr="006E137E">
        <w:rPr>
          <w:rFonts w:asciiTheme="minorHAnsi" w:hAnsiTheme="minorHAnsi" w:cstheme="minorHAnsi"/>
          <w:sz w:val="22"/>
          <w:szCs w:val="22"/>
        </w:rPr>
        <w:t>eton PA. RAD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E137E">
        <w:rPr>
          <w:rFonts w:asciiTheme="minorHAnsi" w:hAnsiTheme="minorHAnsi" w:cstheme="minorHAnsi"/>
          <w:sz w:val="22"/>
          <w:szCs w:val="22"/>
        </w:rPr>
        <w:t>ATH:</w:t>
      </w:r>
      <w:r w:rsidRPr="006E13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a sophis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>ic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ted i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age-based l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>arni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>g environ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ent.  Radiol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>gical So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137E">
        <w:rPr>
          <w:rFonts w:asciiTheme="minorHAnsi" w:hAnsiTheme="minorHAnsi" w:cstheme="minorHAnsi"/>
          <w:sz w:val="22"/>
          <w:szCs w:val="22"/>
        </w:rPr>
        <w:t>ie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 xml:space="preserve">y of North 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erica Annual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Mee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 xml:space="preserve">ing, Chicago, IL, 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>ove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ber 27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– Dece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ber</w:t>
      </w:r>
      <w:r w:rsidRPr="006E137E">
        <w:rPr>
          <w:rFonts w:asciiTheme="minorHAnsi" w:hAnsiTheme="minorHAnsi" w:cstheme="minorHAnsi"/>
          <w:spacing w:val="2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2, 1994.</w:t>
      </w:r>
    </w:p>
    <w:p w14:paraId="40A7847F" w14:textId="77777777" w:rsidR="001A2593" w:rsidRPr="006E137E" w:rsidRDefault="001A2593" w:rsidP="006E137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592DE97" w14:textId="77777777" w:rsidR="001A2593" w:rsidRPr="006E137E" w:rsidRDefault="003A3177" w:rsidP="006E137E">
      <w:pPr>
        <w:ind w:left="120" w:right="474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McDer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 xml:space="preserve">ott MP, </w:t>
      </w:r>
      <w:r w:rsidRPr="006E137E">
        <w:rPr>
          <w:rFonts w:asciiTheme="minorHAnsi" w:hAnsiTheme="minorHAnsi" w:cstheme="minorHAnsi"/>
          <w:b/>
          <w:sz w:val="22"/>
          <w:szCs w:val="22"/>
        </w:rPr>
        <w:t>Gri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6E137E">
        <w:rPr>
          <w:rFonts w:asciiTheme="minorHAnsi" w:hAnsiTheme="minorHAnsi" w:cstheme="minorHAnsi"/>
          <w:b/>
          <w:sz w:val="22"/>
          <w:szCs w:val="22"/>
        </w:rPr>
        <w:t>m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b/>
          <w:sz w:val="22"/>
          <w:szCs w:val="22"/>
        </w:rPr>
        <w:t>MA</w:t>
      </w:r>
      <w:r w:rsidRPr="006E137E">
        <w:rPr>
          <w:rFonts w:asciiTheme="minorHAnsi" w:hAnsiTheme="minorHAnsi" w:cstheme="minorHAnsi"/>
          <w:sz w:val="22"/>
          <w:szCs w:val="22"/>
        </w:rPr>
        <w:t>,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6E137E">
        <w:rPr>
          <w:rFonts w:asciiTheme="minorHAnsi" w:hAnsiTheme="minorHAnsi" w:cstheme="minorHAnsi"/>
          <w:sz w:val="22"/>
          <w:szCs w:val="22"/>
        </w:rPr>
        <w:t xml:space="preserve">hite CS, </w:t>
      </w:r>
      <w:r w:rsidRPr="006E137E">
        <w:rPr>
          <w:rFonts w:asciiTheme="minorHAnsi" w:hAnsiTheme="minorHAnsi" w:cstheme="minorHAnsi"/>
          <w:sz w:val="22"/>
          <w:szCs w:val="22"/>
        </w:rPr>
        <w:t>Rosado-deChris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>en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6E137E">
        <w:rPr>
          <w:rFonts w:asciiTheme="minorHAnsi" w:hAnsiTheme="minorHAnsi" w:cstheme="minorHAnsi"/>
          <w:sz w:val="22"/>
          <w:szCs w:val="22"/>
        </w:rPr>
        <w:t>on ML, Te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pleton PA. C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puter based ra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E137E">
        <w:rPr>
          <w:rFonts w:asciiTheme="minorHAnsi" w:hAnsiTheme="minorHAnsi" w:cstheme="minorHAnsi"/>
          <w:sz w:val="22"/>
          <w:szCs w:val="22"/>
        </w:rPr>
        <w:t>iol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>gic-p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tholo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6E137E">
        <w:rPr>
          <w:rFonts w:asciiTheme="minorHAnsi" w:hAnsiTheme="minorHAnsi" w:cstheme="minorHAnsi"/>
          <w:sz w:val="22"/>
          <w:szCs w:val="22"/>
        </w:rPr>
        <w:t>ic co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E137E">
        <w:rPr>
          <w:rFonts w:asciiTheme="minorHAnsi" w:hAnsiTheme="minorHAnsi" w:cstheme="minorHAnsi"/>
          <w:sz w:val="22"/>
          <w:szCs w:val="22"/>
        </w:rPr>
        <w:t>re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E137E">
        <w:rPr>
          <w:rFonts w:asciiTheme="minorHAnsi" w:hAnsiTheme="minorHAnsi" w:cstheme="minorHAnsi"/>
          <w:sz w:val="22"/>
          <w:szCs w:val="22"/>
        </w:rPr>
        <w:t>ati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>n so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E137E">
        <w:rPr>
          <w:rFonts w:asciiTheme="minorHAnsi" w:hAnsiTheme="minorHAnsi" w:cstheme="minorHAnsi"/>
          <w:sz w:val="22"/>
          <w:szCs w:val="22"/>
        </w:rPr>
        <w:t>tware: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RAD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P</w:t>
      </w:r>
      <w:r w:rsidRPr="006E137E">
        <w:rPr>
          <w:rFonts w:asciiTheme="minorHAnsi" w:hAnsiTheme="minorHAnsi" w:cstheme="minorHAnsi"/>
          <w:sz w:val="22"/>
          <w:szCs w:val="22"/>
        </w:rPr>
        <w:t xml:space="preserve">ATH. 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A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erican Roentgen Ray Society,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W</w:t>
      </w:r>
      <w:r w:rsidRPr="006E137E">
        <w:rPr>
          <w:rFonts w:asciiTheme="minorHAnsi" w:hAnsiTheme="minorHAnsi" w:cstheme="minorHAnsi"/>
          <w:sz w:val="22"/>
          <w:szCs w:val="22"/>
        </w:rPr>
        <w:t>ashington,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DC, April 30 – May 5, 1995.</w:t>
      </w:r>
    </w:p>
    <w:p w14:paraId="1E723A9F" w14:textId="77777777" w:rsidR="001A2593" w:rsidRPr="006E137E" w:rsidRDefault="001A2593" w:rsidP="006E137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F3FB1AB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Dowe MF Jr., McDer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>tt MP, Ven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 xml:space="preserve">os AD, Marks MJ, </w:t>
      </w:r>
      <w:r w:rsidRPr="006E137E">
        <w:rPr>
          <w:rFonts w:asciiTheme="minorHAnsi" w:hAnsiTheme="minorHAnsi" w:cstheme="minorHAnsi"/>
          <w:b/>
          <w:sz w:val="22"/>
          <w:szCs w:val="22"/>
        </w:rPr>
        <w:t>G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>ri</w:t>
      </w:r>
      <w:r w:rsidRPr="006E137E">
        <w:rPr>
          <w:rFonts w:asciiTheme="minorHAnsi" w:hAnsiTheme="minorHAnsi" w:cstheme="minorHAnsi"/>
          <w:b/>
          <w:sz w:val="22"/>
          <w:szCs w:val="22"/>
        </w:rPr>
        <w:t>mm MA</w:t>
      </w:r>
      <w:r w:rsidRPr="006E137E">
        <w:rPr>
          <w:rFonts w:asciiTheme="minorHAnsi" w:hAnsiTheme="minorHAnsi" w:cstheme="minorHAnsi"/>
          <w:sz w:val="22"/>
          <w:szCs w:val="22"/>
        </w:rPr>
        <w:t>, S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>egel EL.</w:t>
      </w:r>
    </w:p>
    <w:p w14:paraId="698FA0AB" w14:textId="77777777" w:rsidR="001A2593" w:rsidRPr="006E137E" w:rsidRDefault="003A3177" w:rsidP="006E137E">
      <w:pPr>
        <w:ind w:left="120" w:right="395"/>
        <w:jc w:val="both"/>
        <w:rPr>
          <w:rFonts w:asciiTheme="minorHAnsi" w:hAnsiTheme="minorHAnsi" w:cstheme="minorHAnsi"/>
          <w:sz w:val="22"/>
          <w:szCs w:val="22"/>
        </w:rPr>
        <w:sectPr w:rsidR="001A2593" w:rsidRPr="006E137E">
          <w:pgSz w:w="12240" w:h="15840"/>
          <w:pgMar w:top="1200" w:right="1700" w:bottom="280" w:left="1680" w:header="0" w:footer="687" w:gutter="0"/>
          <w:cols w:space="720"/>
        </w:sectPr>
      </w:pPr>
      <w:r w:rsidRPr="006E137E">
        <w:rPr>
          <w:rFonts w:asciiTheme="minorHAnsi" w:hAnsiTheme="minorHAnsi" w:cstheme="minorHAnsi"/>
          <w:sz w:val="22"/>
          <w:szCs w:val="22"/>
        </w:rPr>
        <w:t xml:space="preserve">New rapid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>echnique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to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digi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 xml:space="preserve">ize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E137E">
        <w:rPr>
          <w:rFonts w:asciiTheme="minorHAnsi" w:hAnsiTheme="minorHAnsi" w:cstheme="minorHAnsi"/>
          <w:sz w:val="22"/>
          <w:szCs w:val="22"/>
        </w:rPr>
        <w:t>il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ed i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ages; c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 xml:space="preserve">parison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>f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a high res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 xml:space="preserve">lution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E137E">
        <w:rPr>
          <w:rFonts w:asciiTheme="minorHAnsi" w:hAnsiTheme="minorHAnsi" w:cstheme="minorHAnsi"/>
          <w:sz w:val="22"/>
          <w:szCs w:val="22"/>
        </w:rPr>
        <w:t>ig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>t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l ca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era to 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>her es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>ab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E137E">
        <w:rPr>
          <w:rFonts w:asciiTheme="minorHAnsi" w:hAnsiTheme="minorHAnsi" w:cstheme="minorHAnsi"/>
          <w:sz w:val="22"/>
          <w:szCs w:val="22"/>
        </w:rPr>
        <w:t>is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6E137E">
        <w:rPr>
          <w:rFonts w:asciiTheme="minorHAnsi" w:hAnsiTheme="minorHAnsi" w:cstheme="minorHAnsi"/>
          <w:sz w:val="22"/>
          <w:szCs w:val="22"/>
        </w:rPr>
        <w:t>ed dig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>tiz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t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>on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ethods.  Annual M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>eting of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the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Radiologi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137E">
        <w:rPr>
          <w:rFonts w:asciiTheme="minorHAnsi" w:hAnsiTheme="minorHAnsi" w:cstheme="minorHAnsi"/>
          <w:sz w:val="22"/>
          <w:szCs w:val="22"/>
        </w:rPr>
        <w:t>al Society of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North A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 xml:space="preserve">erica, Chicago,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>L, Nov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b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>r 26 – Dec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em</w:t>
      </w:r>
      <w:r w:rsidRPr="006E137E">
        <w:rPr>
          <w:rFonts w:asciiTheme="minorHAnsi" w:hAnsiTheme="minorHAnsi" w:cstheme="minorHAnsi"/>
          <w:sz w:val="22"/>
          <w:szCs w:val="22"/>
        </w:rPr>
        <w:t xml:space="preserve">ber 1, </w:t>
      </w:r>
      <w:r w:rsidRPr="006E137E">
        <w:rPr>
          <w:rFonts w:asciiTheme="minorHAnsi" w:hAnsiTheme="minorHAnsi" w:cstheme="minorHAnsi"/>
          <w:sz w:val="22"/>
          <w:szCs w:val="22"/>
        </w:rPr>
        <w:t>1995 (won C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u</w:t>
      </w:r>
      <w:r w:rsidRPr="006E137E">
        <w:rPr>
          <w:rFonts w:asciiTheme="minorHAnsi" w:hAnsiTheme="minorHAnsi" w:cstheme="minorHAnsi"/>
          <w:sz w:val="22"/>
          <w:szCs w:val="22"/>
        </w:rPr>
        <w:t>m Laude Award).</w:t>
      </w:r>
    </w:p>
    <w:p w14:paraId="4613BF20" w14:textId="77777777" w:rsidR="001A2593" w:rsidRPr="006E137E" w:rsidRDefault="003A3177" w:rsidP="006E137E">
      <w:pPr>
        <w:spacing w:before="59"/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lastRenderedPageBreak/>
        <w:t>PUBL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C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TIONS/P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R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ESE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N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A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TIONS:</w:t>
      </w:r>
    </w:p>
    <w:p w14:paraId="7E9803E4" w14:textId="77777777" w:rsidR="001A2593" w:rsidRPr="006E137E" w:rsidRDefault="001A2593" w:rsidP="006E137E">
      <w:pPr>
        <w:spacing w:before="12"/>
        <w:rPr>
          <w:rFonts w:asciiTheme="minorHAnsi" w:hAnsiTheme="minorHAnsi" w:cstheme="minorHAnsi"/>
          <w:sz w:val="22"/>
          <w:szCs w:val="22"/>
        </w:rPr>
      </w:pPr>
    </w:p>
    <w:p w14:paraId="28DA36CB" w14:textId="77777777" w:rsidR="001A2593" w:rsidRPr="006E137E" w:rsidRDefault="003A3177" w:rsidP="006E137E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b/>
          <w:sz w:val="22"/>
          <w:szCs w:val="22"/>
        </w:rPr>
        <w:t>Scient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b/>
          <w:sz w:val="22"/>
          <w:szCs w:val="22"/>
        </w:rPr>
        <w:t xml:space="preserve">fic </w:t>
      </w:r>
      <w:r w:rsidRPr="006E137E">
        <w:rPr>
          <w:rFonts w:asciiTheme="minorHAnsi" w:hAnsiTheme="minorHAnsi" w:cstheme="minorHAnsi"/>
          <w:b/>
          <w:spacing w:val="-2"/>
          <w:sz w:val="22"/>
          <w:szCs w:val="22"/>
        </w:rPr>
        <w:t>E</w:t>
      </w:r>
      <w:r w:rsidRPr="006E137E">
        <w:rPr>
          <w:rFonts w:asciiTheme="minorHAnsi" w:hAnsiTheme="minorHAnsi" w:cstheme="minorHAnsi"/>
          <w:b/>
          <w:sz w:val="22"/>
          <w:szCs w:val="22"/>
        </w:rPr>
        <w:t>xhibits:</w:t>
      </w:r>
      <w:r w:rsidRPr="006E137E">
        <w:rPr>
          <w:rFonts w:asciiTheme="minorHAnsi" w:hAnsiTheme="minorHAnsi" w:cstheme="minorHAnsi"/>
          <w:b/>
          <w:spacing w:val="59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b/>
          <w:sz w:val="22"/>
          <w:szCs w:val="22"/>
        </w:rPr>
        <w:t>(c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>o</w:t>
      </w:r>
      <w:r w:rsidRPr="006E137E">
        <w:rPr>
          <w:rFonts w:asciiTheme="minorHAnsi" w:hAnsiTheme="minorHAnsi" w:cstheme="minorHAnsi"/>
          <w:b/>
          <w:sz w:val="22"/>
          <w:szCs w:val="22"/>
        </w:rPr>
        <w:t>ntinued)</w:t>
      </w:r>
    </w:p>
    <w:p w14:paraId="5674D20D" w14:textId="77777777" w:rsidR="001A2593" w:rsidRPr="006E137E" w:rsidRDefault="001A2593" w:rsidP="006E137E">
      <w:pPr>
        <w:spacing w:before="14"/>
        <w:rPr>
          <w:rFonts w:asciiTheme="minorHAnsi" w:hAnsiTheme="minorHAnsi" w:cstheme="minorHAnsi"/>
          <w:sz w:val="22"/>
          <w:szCs w:val="22"/>
        </w:rPr>
      </w:pPr>
    </w:p>
    <w:p w14:paraId="5AAB216D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McDer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ott MP, Krebs TL, Marks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 xml:space="preserve">MJ, Dowe MF, Vennos AD, </w:t>
      </w:r>
      <w:r w:rsidRPr="006E137E">
        <w:rPr>
          <w:rFonts w:asciiTheme="minorHAnsi" w:hAnsiTheme="minorHAnsi" w:cstheme="minorHAnsi"/>
          <w:b/>
          <w:sz w:val="22"/>
          <w:szCs w:val="22"/>
        </w:rPr>
        <w:t>Gri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6E137E">
        <w:rPr>
          <w:rFonts w:asciiTheme="minorHAnsi" w:hAnsiTheme="minorHAnsi" w:cstheme="minorHAnsi"/>
          <w:b/>
          <w:sz w:val="22"/>
          <w:szCs w:val="22"/>
        </w:rPr>
        <w:t>m MA</w:t>
      </w:r>
      <w:r w:rsidRPr="006E137E">
        <w:rPr>
          <w:rFonts w:asciiTheme="minorHAnsi" w:hAnsiTheme="minorHAnsi" w:cstheme="minorHAnsi"/>
          <w:sz w:val="22"/>
          <w:szCs w:val="22"/>
        </w:rPr>
        <w:t>.</w:t>
      </w:r>
    </w:p>
    <w:p w14:paraId="722E313B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 xml:space="preserve">CD-ROM 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6E137E">
        <w:rPr>
          <w:rFonts w:asciiTheme="minorHAnsi" w:hAnsiTheme="minorHAnsi" w:cstheme="minorHAnsi"/>
          <w:sz w:val="22"/>
          <w:szCs w:val="22"/>
        </w:rPr>
        <w:t>ased 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>ter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c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 xml:space="preserve">ive 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ulti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>dia ra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E137E">
        <w:rPr>
          <w:rFonts w:asciiTheme="minorHAnsi" w:hAnsiTheme="minorHAnsi" w:cstheme="minorHAnsi"/>
          <w:sz w:val="22"/>
          <w:szCs w:val="22"/>
        </w:rPr>
        <w:t>iolo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6E137E">
        <w:rPr>
          <w:rFonts w:asciiTheme="minorHAnsi" w:hAnsiTheme="minorHAnsi" w:cstheme="minorHAnsi"/>
          <w:sz w:val="22"/>
          <w:szCs w:val="22"/>
        </w:rPr>
        <w:t>y teac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6E137E">
        <w:rPr>
          <w:rFonts w:asciiTheme="minorHAnsi" w:hAnsiTheme="minorHAnsi" w:cstheme="minorHAnsi"/>
          <w:sz w:val="22"/>
          <w:szCs w:val="22"/>
        </w:rPr>
        <w:t xml:space="preserve">ing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E137E">
        <w:rPr>
          <w:rFonts w:asciiTheme="minorHAnsi" w:hAnsiTheme="minorHAnsi" w:cstheme="minorHAnsi"/>
          <w:sz w:val="22"/>
          <w:szCs w:val="22"/>
        </w:rPr>
        <w:t>ile.  Annual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Mee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>ing of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the</w:t>
      </w:r>
    </w:p>
    <w:p w14:paraId="71238E14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Radiologi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137E">
        <w:rPr>
          <w:rFonts w:asciiTheme="minorHAnsi" w:hAnsiTheme="minorHAnsi" w:cstheme="minorHAnsi"/>
          <w:sz w:val="22"/>
          <w:szCs w:val="22"/>
        </w:rPr>
        <w:t>al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Society of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 xml:space="preserve">North 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erica, Chicag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>, IL, Nov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ber 26 – Dece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ber 1, 1995.</w:t>
      </w:r>
    </w:p>
    <w:p w14:paraId="7C0E99F6" w14:textId="77777777" w:rsidR="001A2593" w:rsidRPr="006E137E" w:rsidRDefault="001A2593" w:rsidP="006E137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7356694" w14:textId="77777777" w:rsidR="001A2593" w:rsidRPr="006E137E" w:rsidRDefault="003A3177" w:rsidP="006E137E">
      <w:pPr>
        <w:ind w:left="120" w:right="147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 xml:space="preserve">Anton JJ,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cDer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 xml:space="preserve">ott MP, </w:t>
      </w:r>
      <w:r w:rsidRPr="006E137E">
        <w:rPr>
          <w:rFonts w:asciiTheme="minorHAnsi" w:hAnsiTheme="minorHAnsi" w:cstheme="minorHAnsi"/>
          <w:b/>
          <w:sz w:val="22"/>
          <w:szCs w:val="22"/>
        </w:rPr>
        <w:t>Gri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>m</w:t>
      </w:r>
      <w:r w:rsidRPr="006E137E">
        <w:rPr>
          <w:rFonts w:asciiTheme="minorHAnsi" w:hAnsiTheme="minorHAnsi" w:cstheme="minorHAnsi"/>
          <w:b/>
          <w:sz w:val="22"/>
          <w:szCs w:val="22"/>
        </w:rPr>
        <w:t>m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b/>
          <w:sz w:val="22"/>
          <w:szCs w:val="22"/>
        </w:rPr>
        <w:t>MA</w:t>
      </w:r>
      <w:r w:rsidRPr="006E137E">
        <w:rPr>
          <w:rFonts w:asciiTheme="minorHAnsi" w:hAnsiTheme="minorHAnsi" w:cstheme="minorHAnsi"/>
          <w:sz w:val="22"/>
          <w:szCs w:val="22"/>
        </w:rPr>
        <w:t>, Kirejc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z</w:t>
      </w:r>
      <w:r w:rsidRPr="006E137E">
        <w:rPr>
          <w:rFonts w:asciiTheme="minorHAnsi" w:hAnsiTheme="minorHAnsi" w:cstheme="minorHAnsi"/>
          <w:sz w:val="22"/>
          <w:szCs w:val="22"/>
        </w:rPr>
        <w:t>yk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6E137E">
        <w:rPr>
          <w:rFonts w:asciiTheme="minorHAnsi" w:hAnsiTheme="minorHAnsi" w:cstheme="minorHAnsi"/>
          <w:sz w:val="22"/>
          <w:szCs w:val="22"/>
        </w:rPr>
        <w:t>M,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6E137E">
        <w:rPr>
          <w:rFonts w:asciiTheme="minorHAnsi" w:hAnsiTheme="minorHAnsi" w:cstheme="minorHAnsi"/>
          <w:sz w:val="22"/>
          <w:szCs w:val="22"/>
        </w:rPr>
        <w:t>ite CS, Ros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do- deChris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>en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6E137E">
        <w:rPr>
          <w:rFonts w:asciiTheme="minorHAnsi" w:hAnsiTheme="minorHAnsi" w:cstheme="minorHAnsi"/>
          <w:sz w:val="22"/>
          <w:szCs w:val="22"/>
        </w:rPr>
        <w:t>on ML, Te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pleton PA.  Pleur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l and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extr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-ple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E137E">
        <w:rPr>
          <w:rFonts w:asciiTheme="minorHAnsi" w:hAnsiTheme="minorHAnsi" w:cstheme="minorHAnsi"/>
          <w:sz w:val="22"/>
          <w:szCs w:val="22"/>
        </w:rPr>
        <w:t>ral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lesion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6E137E">
        <w:rPr>
          <w:rFonts w:asciiTheme="minorHAnsi" w:hAnsiTheme="minorHAnsi" w:cstheme="minorHAnsi"/>
          <w:sz w:val="22"/>
          <w:szCs w:val="22"/>
        </w:rPr>
        <w:t>; an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6E137E">
        <w:rPr>
          <w:rFonts w:asciiTheme="minorHAnsi" w:hAnsiTheme="minorHAnsi" w:cstheme="minorHAnsi"/>
          <w:sz w:val="22"/>
          <w:szCs w:val="22"/>
        </w:rPr>
        <w:t>nter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cti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6E137E">
        <w:rPr>
          <w:rFonts w:asciiTheme="minorHAnsi" w:hAnsiTheme="minorHAnsi" w:cstheme="minorHAnsi"/>
          <w:sz w:val="22"/>
          <w:szCs w:val="22"/>
        </w:rPr>
        <w:t xml:space="preserve">e journey.  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Am</w:t>
      </w:r>
      <w:r w:rsidRPr="006E137E">
        <w:rPr>
          <w:rFonts w:asciiTheme="minorHAnsi" w:hAnsiTheme="minorHAnsi" w:cstheme="minorHAnsi"/>
          <w:sz w:val="22"/>
          <w:szCs w:val="22"/>
        </w:rPr>
        <w:t>erican Roentgen Ray Society Ann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E137E">
        <w:rPr>
          <w:rFonts w:asciiTheme="minorHAnsi" w:hAnsiTheme="minorHAnsi" w:cstheme="minorHAnsi"/>
          <w:sz w:val="22"/>
          <w:szCs w:val="22"/>
        </w:rPr>
        <w:t>al Me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>ting,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San Diego, CA, May 5 – 10,</w:t>
      </w:r>
    </w:p>
    <w:p w14:paraId="36AD317B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1996.</w:t>
      </w:r>
    </w:p>
    <w:p w14:paraId="2D4FFCDF" w14:textId="77777777" w:rsidR="001A2593" w:rsidRPr="006E137E" w:rsidRDefault="001A2593" w:rsidP="006E137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0A4D1E6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McDer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ott MP, Krebs TL, Dowe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 xml:space="preserve">MF, O’Connor DK, </w:t>
      </w:r>
      <w:r w:rsidRPr="006E137E">
        <w:rPr>
          <w:rFonts w:asciiTheme="minorHAnsi" w:hAnsiTheme="minorHAnsi" w:cstheme="minorHAnsi"/>
          <w:b/>
          <w:sz w:val="22"/>
          <w:szCs w:val="22"/>
        </w:rPr>
        <w:t>Gr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b/>
          <w:sz w:val="22"/>
          <w:szCs w:val="22"/>
        </w:rPr>
        <w:t>mm MA</w:t>
      </w:r>
      <w:r w:rsidRPr="006E137E">
        <w:rPr>
          <w:rFonts w:asciiTheme="minorHAnsi" w:hAnsiTheme="minorHAnsi" w:cstheme="minorHAnsi"/>
          <w:sz w:val="22"/>
          <w:szCs w:val="22"/>
        </w:rPr>
        <w:t>.</w:t>
      </w:r>
    </w:p>
    <w:p w14:paraId="7E154B0E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 xml:space="preserve">CD-ROM 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6E137E">
        <w:rPr>
          <w:rFonts w:asciiTheme="minorHAnsi" w:hAnsiTheme="minorHAnsi" w:cstheme="minorHAnsi"/>
          <w:sz w:val="22"/>
          <w:szCs w:val="22"/>
        </w:rPr>
        <w:t>ased 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>ter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c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 xml:space="preserve">ive 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ulti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>dia ra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E137E">
        <w:rPr>
          <w:rFonts w:asciiTheme="minorHAnsi" w:hAnsiTheme="minorHAnsi" w:cstheme="minorHAnsi"/>
          <w:sz w:val="22"/>
          <w:szCs w:val="22"/>
        </w:rPr>
        <w:t>iolo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6E137E">
        <w:rPr>
          <w:rFonts w:asciiTheme="minorHAnsi" w:hAnsiTheme="minorHAnsi" w:cstheme="minorHAnsi"/>
          <w:sz w:val="22"/>
          <w:szCs w:val="22"/>
        </w:rPr>
        <w:t>y teac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6E137E">
        <w:rPr>
          <w:rFonts w:asciiTheme="minorHAnsi" w:hAnsiTheme="minorHAnsi" w:cstheme="minorHAnsi"/>
          <w:sz w:val="22"/>
          <w:szCs w:val="22"/>
        </w:rPr>
        <w:t xml:space="preserve">ing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E137E">
        <w:rPr>
          <w:rFonts w:asciiTheme="minorHAnsi" w:hAnsiTheme="minorHAnsi" w:cstheme="minorHAnsi"/>
          <w:sz w:val="22"/>
          <w:szCs w:val="22"/>
        </w:rPr>
        <w:t>ile.  A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erican Roentgen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Ray</w:t>
      </w:r>
    </w:p>
    <w:p w14:paraId="11ED4483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Society An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>ual Me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>ting,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 xml:space="preserve">San </w:t>
      </w:r>
      <w:r w:rsidRPr="006E137E">
        <w:rPr>
          <w:rFonts w:asciiTheme="minorHAnsi" w:hAnsiTheme="minorHAnsi" w:cstheme="minorHAnsi"/>
          <w:sz w:val="22"/>
          <w:szCs w:val="22"/>
        </w:rPr>
        <w:t>Diego, CA, May 5 – 10, 1996.</w:t>
      </w:r>
    </w:p>
    <w:p w14:paraId="566A02C5" w14:textId="77777777" w:rsidR="001A2593" w:rsidRPr="006E137E" w:rsidRDefault="001A2593" w:rsidP="006E137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BF92DB6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Dowe MF Jr., McDer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>tt MP, Ven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 xml:space="preserve">os AD, Marks MJ, </w:t>
      </w:r>
      <w:r w:rsidRPr="006E137E">
        <w:rPr>
          <w:rFonts w:asciiTheme="minorHAnsi" w:hAnsiTheme="minorHAnsi" w:cstheme="minorHAnsi"/>
          <w:b/>
          <w:sz w:val="22"/>
          <w:szCs w:val="22"/>
        </w:rPr>
        <w:t>G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>ri</w:t>
      </w:r>
      <w:r w:rsidRPr="006E137E">
        <w:rPr>
          <w:rFonts w:asciiTheme="minorHAnsi" w:hAnsiTheme="minorHAnsi" w:cstheme="minorHAnsi"/>
          <w:b/>
          <w:sz w:val="22"/>
          <w:szCs w:val="22"/>
        </w:rPr>
        <w:t>mm MA</w:t>
      </w:r>
      <w:r w:rsidRPr="006E137E">
        <w:rPr>
          <w:rFonts w:asciiTheme="minorHAnsi" w:hAnsiTheme="minorHAnsi" w:cstheme="minorHAnsi"/>
          <w:sz w:val="22"/>
          <w:szCs w:val="22"/>
        </w:rPr>
        <w:t>, S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>egel EL.</w:t>
      </w:r>
    </w:p>
    <w:p w14:paraId="615B7967" w14:textId="77777777" w:rsidR="001A2593" w:rsidRPr="006E137E" w:rsidRDefault="003A3177" w:rsidP="006E137E">
      <w:pPr>
        <w:ind w:left="120" w:right="147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A new rapid techniq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E137E">
        <w:rPr>
          <w:rFonts w:asciiTheme="minorHAnsi" w:hAnsiTheme="minorHAnsi" w:cstheme="minorHAnsi"/>
          <w:sz w:val="22"/>
          <w:szCs w:val="22"/>
        </w:rPr>
        <w:t xml:space="preserve">e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>o digi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 xml:space="preserve">ize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E137E">
        <w:rPr>
          <w:rFonts w:asciiTheme="minorHAnsi" w:hAnsiTheme="minorHAnsi" w:cstheme="minorHAnsi"/>
          <w:sz w:val="22"/>
          <w:szCs w:val="22"/>
        </w:rPr>
        <w:t>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 xml:space="preserve">ed </w:t>
      </w:r>
      <w:r w:rsidRPr="006E137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ages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– a co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parison of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a high resol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E137E">
        <w:rPr>
          <w:rFonts w:asciiTheme="minorHAnsi" w:hAnsiTheme="minorHAnsi" w:cstheme="minorHAnsi"/>
          <w:sz w:val="22"/>
          <w:szCs w:val="22"/>
        </w:rPr>
        <w:t>tion digi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>al ca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 xml:space="preserve">era to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 xml:space="preserve">ther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>stab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E137E">
        <w:rPr>
          <w:rFonts w:asciiTheme="minorHAnsi" w:hAnsiTheme="minorHAnsi" w:cstheme="minorHAnsi"/>
          <w:sz w:val="22"/>
          <w:szCs w:val="22"/>
        </w:rPr>
        <w:t xml:space="preserve">ished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6E137E">
        <w:rPr>
          <w:rFonts w:asciiTheme="minorHAnsi" w:hAnsiTheme="minorHAnsi" w:cstheme="minorHAnsi"/>
          <w:sz w:val="22"/>
          <w:szCs w:val="22"/>
        </w:rPr>
        <w:t>git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>za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 xml:space="preserve">ion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ethods.  Pre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6E137E">
        <w:rPr>
          <w:rFonts w:asciiTheme="minorHAnsi" w:hAnsiTheme="minorHAnsi" w:cstheme="minorHAnsi"/>
          <w:sz w:val="22"/>
          <w:szCs w:val="22"/>
        </w:rPr>
        <w:t xml:space="preserve">ented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 xml:space="preserve">t </w:t>
      </w:r>
      <w:r w:rsidRPr="006E137E">
        <w:rPr>
          <w:rFonts w:asciiTheme="minorHAnsi" w:hAnsiTheme="minorHAnsi" w:cstheme="minorHAnsi"/>
          <w:sz w:val="22"/>
          <w:szCs w:val="22"/>
        </w:rPr>
        <w:t>Annual Me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>ting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of Society of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C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puter Applic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tions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in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Radiology,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Denver, CO, June 6 – 9, 1996</w:t>
      </w:r>
    </w:p>
    <w:p w14:paraId="0D4D5FE7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(publis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6E137E">
        <w:rPr>
          <w:rFonts w:asciiTheme="minorHAnsi" w:hAnsiTheme="minorHAnsi" w:cstheme="minorHAnsi"/>
          <w:sz w:val="22"/>
          <w:szCs w:val="22"/>
        </w:rPr>
        <w:t xml:space="preserve">ed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>n South Carolina 199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6</w:t>
      </w:r>
      <w:r w:rsidRPr="006E137E">
        <w:rPr>
          <w:rFonts w:asciiTheme="minorHAnsi" w:hAnsiTheme="minorHAnsi" w:cstheme="minorHAnsi"/>
          <w:sz w:val="22"/>
          <w:szCs w:val="22"/>
        </w:rPr>
        <w:t>: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491-492).</w:t>
      </w:r>
    </w:p>
    <w:p w14:paraId="6C64E194" w14:textId="77777777" w:rsidR="001A2593" w:rsidRPr="006E137E" w:rsidRDefault="001A2593" w:rsidP="006E137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52EE199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McDer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ott MP, Dowe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 xml:space="preserve">MF, Vennos AD, Marks MJ, </w:t>
      </w:r>
      <w:r w:rsidRPr="006E137E">
        <w:rPr>
          <w:rFonts w:asciiTheme="minorHAnsi" w:hAnsiTheme="minorHAnsi" w:cstheme="minorHAnsi"/>
          <w:b/>
          <w:sz w:val="22"/>
          <w:szCs w:val="22"/>
        </w:rPr>
        <w:t>Gr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b/>
          <w:sz w:val="22"/>
          <w:szCs w:val="22"/>
        </w:rPr>
        <w:t>mm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b/>
          <w:sz w:val="22"/>
          <w:szCs w:val="22"/>
        </w:rPr>
        <w:t>MA</w:t>
      </w:r>
      <w:r w:rsidRPr="006E137E">
        <w:rPr>
          <w:rFonts w:asciiTheme="minorHAnsi" w:hAnsiTheme="minorHAnsi" w:cstheme="minorHAnsi"/>
          <w:sz w:val="22"/>
          <w:szCs w:val="22"/>
        </w:rPr>
        <w:t>.</w:t>
      </w:r>
    </w:p>
    <w:p w14:paraId="2291AE15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 xml:space="preserve">CD-ROM 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b</w:t>
      </w:r>
      <w:r w:rsidRPr="006E137E">
        <w:rPr>
          <w:rFonts w:asciiTheme="minorHAnsi" w:hAnsiTheme="minorHAnsi" w:cstheme="minorHAnsi"/>
          <w:sz w:val="22"/>
          <w:szCs w:val="22"/>
        </w:rPr>
        <w:t>ased 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>ter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c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 xml:space="preserve">ive 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ulti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>dia ra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E137E">
        <w:rPr>
          <w:rFonts w:asciiTheme="minorHAnsi" w:hAnsiTheme="minorHAnsi" w:cstheme="minorHAnsi"/>
          <w:sz w:val="22"/>
          <w:szCs w:val="22"/>
        </w:rPr>
        <w:t>iolo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6E137E">
        <w:rPr>
          <w:rFonts w:asciiTheme="minorHAnsi" w:hAnsiTheme="minorHAnsi" w:cstheme="minorHAnsi"/>
          <w:sz w:val="22"/>
          <w:szCs w:val="22"/>
        </w:rPr>
        <w:t>y teac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h</w:t>
      </w:r>
      <w:r w:rsidRPr="006E137E">
        <w:rPr>
          <w:rFonts w:asciiTheme="minorHAnsi" w:hAnsiTheme="minorHAnsi" w:cstheme="minorHAnsi"/>
          <w:sz w:val="22"/>
          <w:szCs w:val="22"/>
        </w:rPr>
        <w:t xml:space="preserve">ing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E137E">
        <w:rPr>
          <w:rFonts w:asciiTheme="minorHAnsi" w:hAnsiTheme="minorHAnsi" w:cstheme="minorHAnsi"/>
          <w:sz w:val="22"/>
          <w:szCs w:val="22"/>
        </w:rPr>
        <w:t>ile.  A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erican Society of</w:t>
      </w:r>
    </w:p>
    <w:p w14:paraId="49D02D13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Neuroradi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ol</w:t>
      </w:r>
      <w:r w:rsidRPr="006E137E">
        <w:rPr>
          <w:rFonts w:asciiTheme="minorHAnsi" w:hAnsiTheme="minorHAnsi" w:cstheme="minorHAnsi"/>
          <w:sz w:val="22"/>
          <w:szCs w:val="22"/>
        </w:rPr>
        <w:t>ogy Annual Mee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>ing, Oak Brook, IL, June 21 – 27, 1996.</w:t>
      </w:r>
    </w:p>
    <w:p w14:paraId="525E1CC0" w14:textId="77777777" w:rsidR="001A2593" w:rsidRPr="006E137E" w:rsidRDefault="001A2593" w:rsidP="006E137E">
      <w:pPr>
        <w:spacing w:before="15"/>
        <w:rPr>
          <w:rFonts w:asciiTheme="minorHAnsi" w:hAnsiTheme="minorHAnsi" w:cstheme="minorHAnsi"/>
          <w:sz w:val="22"/>
          <w:szCs w:val="22"/>
        </w:rPr>
      </w:pPr>
    </w:p>
    <w:p w14:paraId="7F81CC56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McDer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ott MP, Dowe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 xml:space="preserve">MF, Vennos AD, Marks MJ, </w:t>
      </w:r>
      <w:r w:rsidRPr="006E137E">
        <w:rPr>
          <w:rFonts w:asciiTheme="minorHAnsi" w:hAnsiTheme="minorHAnsi" w:cstheme="minorHAnsi"/>
          <w:b/>
          <w:sz w:val="22"/>
          <w:szCs w:val="22"/>
        </w:rPr>
        <w:t>Gr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b/>
          <w:sz w:val="22"/>
          <w:szCs w:val="22"/>
        </w:rPr>
        <w:t>mm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b/>
          <w:sz w:val="22"/>
          <w:szCs w:val="22"/>
        </w:rPr>
        <w:t>MA</w:t>
      </w:r>
      <w:r w:rsidRPr="006E137E">
        <w:rPr>
          <w:rFonts w:asciiTheme="minorHAnsi" w:hAnsiTheme="minorHAnsi" w:cstheme="minorHAnsi"/>
          <w:sz w:val="22"/>
          <w:szCs w:val="22"/>
        </w:rPr>
        <w:t>.</w:t>
      </w:r>
    </w:p>
    <w:p w14:paraId="3188F03C" w14:textId="77777777" w:rsidR="001A2593" w:rsidRPr="006E137E" w:rsidRDefault="003A3177" w:rsidP="006E137E">
      <w:pPr>
        <w:ind w:left="120" w:right="605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A new rapid techniq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E137E">
        <w:rPr>
          <w:rFonts w:asciiTheme="minorHAnsi" w:hAnsiTheme="minorHAnsi" w:cstheme="minorHAnsi"/>
          <w:sz w:val="22"/>
          <w:szCs w:val="22"/>
        </w:rPr>
        <w:t xml:space="preserve">e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>o digi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 xml:space="preserve">ize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E137E">
        <w:rPr>
          <w:rFonts w:asciiTheme="minorHAnsi" w:hAnsiTheme="minorHAnsi" w:cstheme="minorHAnsi"/>
          <w:sz w:val="22"/>
          <w:szCs w:val="22"/>
        </w:rPr>
        <w:t>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 xml:space="preserve">ed </w:t>
      </w:r>
      <w:r w:rsidRPr="006E137E">
        <w:rPr>
          <w:rFonts w:asciiTheme="minorHAnsi" w:hAnsiTheme="minorHAnsi" w:cstheme="minorHAnsi"/>
          <w:spacing w:val="2"/>
          <w:sz w:val="22"/>
          <w:szCs w:val="22"/>
        </w:rPr>
        <w:t>i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ages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– a co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parison of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a high resol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E137E">
        <w:rPr>
          <w:rFonts w:asciiTheme="minorHAnsi" w:hAnsiTheme="minorHAnsi" w:cstheme="minorHAnsi"/>
          <w:sz w:val="22"/>
          <w:szCs w:val="22"/>
        </w:rPr>
        <w:t>tion digi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>al ca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 xml:space="preserve">era to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 xml:space="preserve">ther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>stab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E137E">
        <w:rPr>
          <w:rFonts w:asciiTheme="minorHAnsi" w:hAnsiTheme="minorHAnsi" w:cstheme="minorHAnsi"/>
          <w:sz w:val="22"/>
          <w:szCs w:val="22"/>
        </w:rPr>
        <w:t xml:space="preserve">ished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di</w:t>
      </w:r>
      <w:r w:rsidRPr="006E137E">
        <w:rPr>
          <w:rFonts w:asciiTheme="minorHAnsi" w:hAnsiTheme="minorHAnsi" w:cstheme="minorHAnsi"/>
          <w:sz w:val="22"/>
          <w:szCs w:val="22"/>
        </w:rPr>
        <w:t>git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>za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 xml:space="preserve">ion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ethods.  A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eri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137E">
        <w:rPr>
          <w:rFonts w:asciiTheme="minorHAnsi" w:hAnsiTheme="minorHAnsi" w:cstheme="minorHAnsi"/>
          <w:sz w:val="22"/>
          <w:szCs w:val="22"/>
        </w:rPr>
        <w:t>an Soci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>ty of Neuroradi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ol</w:t>
      </w:r>
      <w:r w:rsidRPr="006E137E">
        <w:rPr>
          <w:rFonts w:asciiTheme="minorHAnsi" w:hAnsiTheme="minorHAnsi" w:cstheme="minorHAnsi"/>
          <w:sz w:val="22"/>
          <w:szCs w:val="22"/>
        </w:rPr>
        <w:t>ogy Annual Mee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>ing, Oak Brook, IL, June 21 – 27, 1996.</w:t>
      </w:r>
    </w:p>
    <w:p w14:paraId="6D750456" w14:textId="77777777" w:rsidR="001A2593" w:rsidRPr="006E137E" w:rsidRDefault="001A2593" w:rsidP="006E137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3D344F94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Dowe MF,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 xml:space="preserve">Krebs TL, </w:t>
      </w:r>
      <w:r w:rsidRPr="006E137E">
        <w:rPr>
          <w:rFonts w:asciiTheme="minorHAnsi" w:hAnsiTheme="minorHAnsi" w:cstheme="minorHAnsi"/>
          <w:b/>
          <w:sz w:val="22"/>
          <w:szCs w:val="22"/>
        </w:rPr>
        <w:t>Gr</w:t>
      </w:r>
      <w:r w:rsidRPr="006E137E">
        <w:rPr>
          <w:rFonts w:asciiTheme="minorHAnsi" w:hAnsiTheme="minorHAnsi" w:cstheme="minorHAnsi"/>
          <w:b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b/>
          <w:sz w:val="22"/>
          <w:szCs w:val="22"/>
        </w:rPr>
        <w:t>mm M</w:t>
      </w:r>
      <w:r w:rsidRPr="006E137E">
        <w:rPr>
          <w:rFonts w:asciiTheme="minorHAnsi" w:hAnsiTheme="minorHAnsi" w:cstheme="minorHAnsi"/>
          <w:b/>
          <w:spacing w:val="-2"/>
          <w:sz w:val="22"/>
          <w:szCs w:val="22"/>
        </w:rPr>
        <w:t>A</w:t>
      </w:r>
      <w:r w:rsidRPr="006E137E">
        <w:rPr>
          <w:rFonts w:asciiTheme="minorHAnsi" w:hAnsiTheme="minorHAnsi" w:cstheme="minorHAnsi"/>
          <w:b/>
          <w:sz w:val="22"/>
          <w:szCs w:val="22"/>
        </w:rPr>
        <w:t>,</w:t>
      </w:r>
      <w:r w:rsidRPr="006E137E">
        <w:rPr>
          <w:rFonts w:asciiTheme="minorHAnsi" w:hAnsiTheme="minorHAnsi" w:cstheme="minorHAnsi"/>
          <w:b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W</w:t>
      </w:r>
      <w:r w:rsidRPr="006E137E">
        <w:rPr>
          <w:rFonts w:asciiTheme="minorHAnsi" w:hAnsiTheme="minorHAnsi" w:cstheme="minorHAnsi"/>
          <w:sz w:val="22"/>
          <w:szCs w:val="22"/>
        </w:rPr>
        <w:t>agner BJ.</w:t>
      </w:r>
    </w:p>
    <w:p w14:paraId="1ADDAFD1" w14:textId="77777777" w:rsidR="001A2593" w:rsidRPr="006E137E" w:rsidRDefault="003A3177" w:rsidP="006E137E">
      <w:pPr>
        <w:ind w:left="120" w:right="329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I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aging and patholo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g</w:t>
      </w:r>
      <w:r w:rsidRPr="006E137E">
        <w:rPr>
          <w:rFonts w:asciiTheme="minorHAnsi" w:hAnsiTheme="minorHAnsi" w:cstheme="minorHAnsi"/>
          <w:sz w:val="22"/>
          <w:szCs w:val="22"/>
        </w:rPr>
        <w:t>ic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chara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137E">
        <w:rPr>
          <w:rFonts w:asciiTheme="minorHAnsi" w:hAnsiTheme="minorHAnsi" w:cstheme="minorHAnsi"/>
          <w:sz w:val="22"/>
          <w:szCs w:val="22"/>
        </w:rPr>
        <w:t>te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E137E">
        <w:rPr>
          <w:rFonts w:asciiTheme="minorHAnsi" w:hAnsiTheme="minorHAnsi" w:cstheme="minorHAnsi"/>
          <w:sz w:val="22"/>
          <w:szCs w:val="22"/>
        </w:rPr>
        <w:t>is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ti</w:t>
      </w:r>
      <w:r w:rsidRPr="006E137E">
        <w:rPr>
          <w:rFonts w:asciiTheme="minorHAnsi" w:hAnsiTheme="minorHAnsi" w:cstheme="minorHAnsi"/>
          <w:sz w:val="22"/>
          <w:szCs w:val="22"/>
        </w:rPr>
        <w:t>cs of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congenit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l and acq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u</w:t>
      </w:r>
      <w:r w:rsidRPr="006E137E">
        <w:rPr>
          <w:rFonts w:asciiTheme="minorHAnsi" w:hAnsiTheme="minorHAnsi" w:cstheme="minorHAnsi"/>
          <w:sz w:val="22"/>
          <w:szCs w:val="22"/>
        </w:rPr>
        <w:t xml:space="preserve">ired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r</w:t>
      </w:r>
      <w:r w:rsidRPr="006E137E">
        <w:rPr>
          <w:rFonts w:asciiTheme="minorHAnsi" w:hAnsiTheme="minorHAnsi" w:cstheme="minorHAnsi"/>
          <w:sz w:val="22"/>
          <w:szCs w:val="22"/>
        </w:rPr>
        <w:t>enal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c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y</w:t>
      </w:r>
      <w:r w:rsidRPr="006E137E">
        <w:rPr>
          <w:rFonts w:asciiTheme="minorHAnsi" w:hAnsiTheme="minorHAnsi" w:cstheme="minorHAnsi"/>
          <w:sz w:val="22"/>
          <w:szCs w:val="22"/>
        </w:rPr>
        <w:t xml:space="preserve">stic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d</w:t>
      </w:r>
      <w:r w:rsidRPr="006E137E">
        <w:rPr>
          <w:rFonts w:asciiTheme="minorHAnsi" w:hAnsiTheme="minorHAnsi" w:cstheme="minorHAnsi"/>
          <w:sz w:val="22"/>
          <w:szCs w:val="22"/>
        </w:rPr>
        <w:t>ise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se. Radiologi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137E">
        <w:rPr>
          <w:rFonts w:asciiTheme="minorHAnsi" w:hAnsiTheme="minorHAnsi" w:cstheme="minorHAnsi"/>
          <w:sz w:val="22"/>
          <w:szCs w:val="22"/>
        </w:rPr>
        <w:t>al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Society of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 xml:space="preserve">North 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erica Annual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Mee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 xml:space="preserve">ing, Chicago, IL, 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D</w:t>
      </w:r>
      <w:r w:rsidRPr="006E137E">
        <w:rPr>
          <w:rFonts w:asciiTheme="minorHAnsi" w:hAnsiTheme="minorHAnsi" w:cstheme="minorHAnsi"/>
          <w:sz w:val="22"/>
          <w:szCs w:val="22"/>
        </w:rPr>
        <w:t>ece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ber 1 – 6,</w:t>
      </w:r>
    </w:p>
    <w:p w14:paraId="45AEB09A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1996 (won Certi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f</w:t>
      </w:r>
      <w:r w:rsidRPr="006E137E">
        <w:rPr>
          <w:rFonts w:asciiTheme="minorHAnsi" w:hAnsiTheme="minorHAnsi" w:cstheme="minorHAnsi"/>
          <w:sz w:val="22"/>
          <w:szCs w:val="22"/>
        </w:rPr>
        <w:t>ic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 xml:space="preserve">te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>f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Merit).</w:t>
      </w:r>
    </w:p>
    <w:p w14:paraId="59B9EF51" w14:textId="77777777" w:rsidR="001A2593" w:rsidRPr="006E137E" w:rsidRDefault="001A2593" w:rsidP="006E137E">
      <w:pPr>
        <w:spacing w:before="18"/>
        <w:rPr>
          <w:rFonts w:asciiTheme="minorHAnsi" w:hAnsiTheme="minorHAnsi" w:cstheme="minorHAnsi"/>
          <w:sz w:val="22"/>
          <w:szCs w:val="22"/>
        </w:rPr>
      </w:pPr>
    </w:p>
    <w:p w14:paraId="4D1EDB6E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PROFESS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ONAL S</w:t>
      </w:r>
      <w:r w:rsidRPr="006E137E">
        <w:rPr>
          <w:rFonts w:asciiTheme="minorHAnsi" w:hAnsiTheme="minorHAnsi" w:cstheme="minorHAnsi"/>
          <w:b/>
          <w:spacing w:val="2"/>
          <w:position w:val="-1"/>
          <w:sz w:val="22"/>
          <w:szCs w:val="22"/>
          <w:u w:color="000000"/>
        </w:rPr>
        <w:t>O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CIETIES:</w:t>
      </w:r>
    </w:p>
    <w:p w14:paraId="33D4DF1B" w14:textId="77777777" w:rsidR="001A2593" w:rsidRPr="006E137E" w:rsidRDefault="001A2593" w:rsidP="006E13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087FE7FA" w14:textId="77777777" w:rsidR="001A2593" w:rsidRPr="006E137E" w:rsidRDefault="003A3177" w:rsidP="006E137E">
      <w:pPr>
        <w:spacing w:before="29"/>
        <w:ind w:left="84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Radiologi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137E">
        <w:rPr>
          <w:rFonts w:asciiTheme="minorHAnsi" w:hAnsiTheme="minorHAnsi" w:cstheme="minorHAnsi"/>
          <w:sz w:val="22"/>
          <w:szCs w:val="22"/>
        </w:rPr>
        <w:t>al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Society of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 xml:space="preserve">North 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erica</w:t>
      </w:r>
    </w:p>
    <w:p w14:paraId="2DF31B24" w14:textId="77777777" w:rsidR="001A2593" w:rsidRPr="006E137E" w:rsidRDefault="003A3177" w:rsidP="006E137E">
      <w:pPr>
        <w:ind w:left="84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Society of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Cardiova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6E137E">
        <w:rPr>
          <w:rFonts w:asciiTheme="minorHAnsi" w:hAnsiTheme="minorHAnsi" w:cstheme="minorHAnsi"/>
          <w:sz w:val="22"/>
          <w:szCs w:val="22"/>
        </w:rPr>
        <w:t>cul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r and In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>erv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>ntion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l Rad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i</w:t>
      </w:r>
      <w:r w:rsidRPr="006E137E">
        <w:rPr>
          <w:rFonts w:asciiTheme="minorHAnsi" w:hAnsiTheme="minorHAnsi" w:cstheme="minorHAnsi"/>
          <w:sz w:val="22"/>
          <w:szCs w:val="22"/>
        </w:rPr>
        <w:t>ology</w:t>
      </w:r>
    </w:p>
    <w:p w14:paraId="62650C31" w14:textId="77777777" w:rsidR="001A2593" w:rsidRPr="006E137E" w:rsidRDefault="003A3177" w:rsidP="006E137E">
      <w:pPr>
        <w:ind w:left="84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 xml:space="preserve">erican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edic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l Asso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c</w:t>
      </w:r>
      <w:r w:rsidRPr="006E137E">
        <w:rPr>
          <w:rFonts w:asciiTheme="minorHAnsi" w:hAnsiTheme="minorHAnsi" w:cstheme="minorHAnsi"/>
          <w:sz w:val="22"/>
          <w:szCs w:val="22"/>
        </w:rPr>
        <w:t>ia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>ion</w:t>
      </w:r>
    </w:p>
    <w:p w14:paraId="5991A504" w14:textId="77777777" w:rsidR="001A2593" w:rsidRPr="006E137E" w:rsidRDefault="003A3177" w:rsidP="006E137E">
      <w:pPr>
        <w:ind w:left="840"/>
        <w:rPr>
          <w:rFonts w:asciiTheme="minorHAnsi" w:hAnsiTheme="minorHAnsi" w:cstheme="minorHAnsi"/>
          <w:sz w:val="22"/>
          <w:szCs w:val="22"/>
        </w:rPr>
        <w:sectPr w:rsidR="001A2593" w:rsidRPr="006E137E">
          <w:pgSz w:w="12240" w:h="15840"/>
          <w:pgMar w:top="1200" w:right="1700" w:bottom="280" w:left="1680" w:header="0" w:footer="687" w:gutter="0"/>
          <w:cols w:space="720"/>
        </w:sectPr>
      </w:pPr>
      <w:r w:rsidRPr="006E13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E137E">
        <w:rPr>
          <w:rFonts w:asciiTheme="minorHAnsi" w:hAnsiTheme="minorHAnsi" w:cstheme="minorHAnsi"/>
          <w:spacing w:val="-2"/>
          <w:sz w:val="22"/>
          <w:szCs w:val="22"/>
        </w:rPr>
        <w:t>m</w:t>
      </w:r>
      <w:r w:rsidRPr="006E137E">
        <w:rPr>
          <w:rFonts w:asciiTheme="minorHAnsi" w:hAnsiTheme="minorHAnsi" w:cstheme="minorHAnsi"/>
          <w:sz w:val="22"/>
          <w:szCs w:val="22"/>
        </w:rPr>
        <w:t>erican Roentgen Ray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Society</w:t>
      </w:r>
    </w:p>
    <w:p w14:paraId="437475E7" w14:textId="77777777" w:rsidR="001A2593" w:rsidRPr="006E137E" w:rsidRDefault="003A3177" w:rsidP="006E137E">
      <w:pPr>
        <w:spacing w:before="59"/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lastRenderedPageBreak/>
        <w:t>PROFESS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I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 xml:space="preserve">ONAL 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EX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PERI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E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N</w:t>
      </w:r>
      <w:r w:rsidRPr="006E137E">
        <w:rPr>
          <w:rFonts w:asciiTheme="minorHAnsi" w:hAnsiTheme="minorHAnsi" w:cstheme="minorHAnsi"/>
          <w:b/>
          <w:spacing w:val="1"/>
          <w:position w:val="-1"/>
          <w:sz w:val="22"/>
          <w:szCs w:val="22"/>
          <w:u w:color="000000"/>
        </w:rPr>
        <w:t>C</w:t>
      </w:r>
      <w:r w:rsidRPr="006E137E">
        <w:rPr>
          <w:rFonts w:asciiTheme="minorHAnsi" w:hAnsiTheme="minorHAnsi" w:cstheme="minorHAnsi"/>
          <w:b/>
          <w:position w:val="-1"/>
          <w:sz w:val="22"/>
          <w:szCs w:val="22"/>
          <w:u w:color="000000"/>
        </w:rPr>
        <w:t>E:</w:t>
      </w:r>
    </w:p>
    <w:p w14:paraId="65DBE486" w14:textId="77777777" w:rsidR="001A2593" w:rsidRPr="006E137E" w:rsidRDefault="001A2593" w:rsidP="006E137E">
      <w:pPr>
        <w:spacing w:before="10"/>
        <w:rPr>
          <w:rFonts w:asciiTheme="minorHAnsi" w:hAnsiTheme="minorHAnsi" w:cstheme="minorHAnsi"/>
          <w:sz w:val="22"/>
          <w:szCs w:val="22"/>
        </w:rPr>
      </w:pPr>
    </w:p>
    <w:p w14:paraId="3FDADF11" w14:textId="77777777" w:rsidR="001A2593" w:rsidRPr="006E137E" w:rsidRDefault="003A3177" w:rsidP="006E137E">
      <w:pPr>
        <w:spacing w:before="29"/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3/2008 – Pr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 xml:space="preserve">sent        </w:t>
      </w:r>
      <w:r w:rsidRPr="006E137E">
        <w:rPr>
          <w:rFonts w:asciiTheme="minorHAnsi" w:hAnsiTheme="minorHAnsi" w:cstheme="minorHAnsi"/>
          <w:spacing w:val="6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REST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 xml:space="preserve">N 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6E137E">
        <w:rPr>
          <w:rFonts w:asciiTheme="minorHAnsi" w:hAnsiTheme="minorHAnsi" w:cstheme="minorHAnsi"/>
          <w:sz w:val="22"/>
          <w:szCs w:val="22"/>
        </w:rPr>
        <w:t>OSPITAL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6E137E">
        <w:rPr>
          <w:rFonts w:asciiTheme="minorHAnsi" w:hAnsiTheme="minorHAnsi" w:cstheme="minorHAnsi"/>
          <w:sz w:val="22"/>
          <w:szCs w:val="22"/>
        </w:rPr>
        <w:t>ENTER</w:t>
      </w:r>
    </w:p>
    <w:p w14:paraId="4AAC68B7" w14:textId="77777777" w:rsidR="001A2593" w:rsidRPr="006E137E" w:rsidRDefault="003A3177" w:rsidP="006E137E">
      <w:pPr>
        <w:ind w:left="228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Inter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6E137E">
        <w:rPr>
          <w:rFonts w:asciiTheme="minorHAnsi" w:hAnsiTheme="minorHAnsi" w:cstheme="minorHAnsi"/>
          <w:sz w:val="22"/>
          <w:szCs w:val="22"/>
        </w:rPr>
        <w:t>en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>io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>al Radiolo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gi</w:t>
      </w:r>
      <w:r w:rsidRPr="006E137E">
        <w:rPr>
          <w:rFonts w:asciiTheme="minorHAnsi" w:hAnsiTheme="minorHAnsi" w:cstheme="minorHAnsi"/>
          <w:sz w:val="22"/>
          <w:szCs w:val="22"/>
        </w:rPr>
        <w:t>st – Reston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Radiology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C</w:t>
      </w:r>
      <w:r w:rsidRPr="006E137E">
        <w:rPr>
          <w:rFonts w:asciiTheme="minorHAnsi" w:hAnsiTheme="minorHAnsi" w:cstheme="minorHAnsi"/>
          <w:sz w:val="22"/>
          <w:szCs w:val="22"/>
        </w:rPr>
        <w:t>onsulta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>ts</w:t>
      </w:r>
    </w:p>
    <w:p w14:paraId="533A10A4" w14:textId="77777777" w:rsidR="001A2593" w:rsidRPr="006E137E" w:rsidRDefault="003A3177" w:rsidP="006E137E">
      <w:pPr>
        <w:ind w:left="228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1850 Town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Center Par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6E137E">
        <w:rPr>
          <w:rFonts w:asciiTheme="minorHAnsi" w:hAnsiTheme="minorHAnsi" w:cstheme="minorHAnsi"/>
          <w:sz w:val="22"/>
          <w:szCs w:val="22"/>
        </w:rPr>
        <w:t>way</w:t>
      </w:r>
    </w:p>
    <w:p w14:paraId="759D4D73" w14:textId="77777777" w:rsidR="001A2593" w:rsidRPr="006E137E" w:rsidRDefault="003A3177" w:rsidP="006E137E">
      <w:pPr>
        <w:ind w:left="228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Reston, VA  20190</w:t>
      </w:r>
    </w:p>
    <w:p w14:paraId="2EB127DE" w14:textId="77777777" w:rsidR="001A2593" w:rsidRPr="006E137E" w:rsidRDefault="001A2593" w:rsidP="006E137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5D53497C" w14:textId="77777777" w:rsidR="001A2593" w:rsidRPr="006E137E" w:rsidRDefault="003A3177" w:rsidP="006E137E">
      <w:pPr>
        <w:ind w:left="12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1/2003 – 2/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2</w:t>
      </w:r>
      <w:r w:rsidRPr="006E137E">
        <w:rPr>
          <w:rFonts w:asciiTheme="minorHAnsi" w:hAnsiTheme="minorHAnsi" w:cstheme="minorHAnsi"/>
          <w:sz w:val="22"/>
          <w:szCs w:val="22"/>
        </w:rPr>
        <w:t>008</w:t>
      </w:r>
      <w:r w:rsidRPr="006E137E">
        <w:rPr>
          <w:rFonts w:asciiTheme="minorHAnsi" w:hAnsiTheme="minorHAnsi" w:cstheme="minorHAnsi"/>
          <w:sz w:val="22"/>
          <w:szCs w:val="22"/>
        </w:rPr>
        <w:t xml:space="preserve">        </w:t>
      </w:r>
      <w:r w:rsidRPr="006E13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REST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 xml:space="preserve">N 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H</w:t>
      </w:r>
      <w:r w:rsidRPr="006E137E">
        <w:rPr>
          <w:rFonts w:asciiTheme="minorHAnsi" w:hAnsiTheme="minorHAnsi" w:cstheme="minorHAnsi"/>
          <w:sz w:val="22"/>
          <w:szCs w:val="22"/>
        </w:rPr>
        <w:t>OSPITAL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C</w:t>
      </w:r>
      <w:r w:rsidRPr="006E137E">
        <w:rPr>
          <w:rFonts w:asciiTheme="minorHAnsi" w:hAnsiTheme="minorHAnsi" w:cstheme="minorHAnsi"/>
          <w:sz w:val="22"/>
          <w:szCs w:val="22"/>
        </w:rPr>
        <w:t>ENTER</w:t>
      </w:r>
    </w:p>
    <w:p w14:paraId="5F371215" w14:textId="77777777" w:rsidR="001A2593" w:rsidRPr="006E137E" w:rsidRDefault="003A3177" w:rsidP="006E137E">
      <w:pPr>
        <w:ind w:left="228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Inter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v</w:t>
      </w:r>
      <w:r w:rsidRPr="006E137E">
        <w:rPr>
          <w:rFonts w:asciiTheme="minorHAnsi" w:hAnsiTheme="minorHAnsi" w:cstheme="minorHAnsi"/>
          <w:sz w:val="22"/>
          <w:szCs w:val="22"/>
        </w:rPr>
        <w:t>en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t</w:t>
      </w:r>
      <w:r w:rsidRPr="006E137E">
        <w:rPr>
          <w:rFonts w:asciiTheme="minorHAnsi" w:hAnsiTheme="minorHAnsi" w:cstheme="minorHAnsi"/>
          <w:sz w:val="22"/>
          <w:szCs w:val="22"/>
        </w:rPr>
        <w:t>io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>al Radiolo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gi</w:t>
      </w:r>
      <w:r w:rsidRPr="006E137E">
        <w:rPr>
          <w:rFonts w:asciiTheme="minorHAnsi" w:hAnsiTheme="minorHAnsi" w:cstheme="minorHAnsi"/>
          <w:sz w:val="22"/>
          <w:szCs w:val="22"/>
        </w:rPr>
        <w:t>st – Reston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Radiology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Associat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>s</w:t>
      </w:r>
    </w:p>
    <w:p w14:paraId="5EBD8904" w14:textId="77777777" w:rsidR="001A2593" w:rsidRPr="006E137E" w:rsidRDefault="003A3177" w:rsidP="006E137E">
      <w:pPr>
        <w:ind w:left="228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1850 Town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Center Par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k</w:t>
      </w:r>
      <w:r w:rsidRPr="006E137E">
        <w:rPr>
          <w:rFonts w:asciiTheme="minorHAnsi" w:hAnsiTheme="minorHAnsi" w:cstheme="minorHAnsi"/>
          <w:sz w:val="22"/>
          <w:szCs w:val="22"/>
        </w:rPr>
        <w:t>way</w:t>
      </w:r>
    </w:p>
    <w:p w14:paraId="283E530B" w14:textId="77777777" w:rsidR="001A2593" w:rsidRPr="006E137E" w:rsidRDefault="003A3177" w:rsidP="006E137E">
      <w:pPr>
        <w:ind w:left="228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Reston, VA  20190</w:t>
      </w:r>
    </w:p>
    <w:p w14:paraId="7A0498BF" w14:textId="77777777" w:rsidR="001A2593" w:rsidRPr="006E137E" w:rsidRDefault="001A2593" w:rsidP="006E137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1D64C9BB" w14:textId="77777777" w:rsidR="001A2593" w:rsidRPr="006E137E" w:rsidRDefault="003A3177" w:rsidP="006E137E">
      <w:pPr>
        <w:ind w:left="2280" w:right="3012" w:hanging="216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 xml:space="preserve">12/1999 – 12/2002    </w:t>
      </w:r>
      <w:r w:rsidRPr="006E137E">
        <w:rPr>
          <w:rFonts w:asciiTheme="minorHAnsi" w:hAnsiTheme="minorHAnsi" w:cstheme="minorHAnsi"/>
          <w:spacing w:val="46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PIEDMO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>T MEDIC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L CENT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>R Direct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>r of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6E137E">
        <w:rPr>
          <w:rFonts w:asciiTheme="minorHAnsi" w:hAnsiTheme="minorHAnsi" w:cstheme="minorHAnsi"/>
          <w:sz w:val="22"/>
          <w:szCs w:val="22"/>
        </w:rPr>
        <w:t>nterve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>tion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l Radiology Rock Hill Radiology A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6E137E">
        <w:rPr>
          <w:rFonts w:asciiTheme="minorHAnsi" w:hAnsiTheme="minorHAnsi" w:cstheme="minorHAnsi"/>
          <w:sz w:val="22"/>
          <w:szCs w:val="22"/>
        </w:rPr>
        <w:t>soci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tes Rock Hill</w:t>
      </w:r>
      <w:r w:rsidRPr="006E137E">
        <w:rPr>
          <w:rFonts w:asciiTheme="minorHAnsi" w:hAnsiTheme="minorHAnsi" w:cstheme="minorHAnsi"/>
          <w:sz w:val="22"/>
          <w:szCs w:val="22"/>
        </w:rPr>
        <w:t xml:space="preserve">, 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S</w:t>
      </w:r>
      <w:r w:rsidRPr="006E137E">
        <w:rPr>
          <w:rFonts w:asciiTheme="minorHAnsi" w:hAnsiTheme="minorHAnsi" w:cstheme="minorHAnsi"/>
          <w:sz w:val="22"/>
          <w:szCs w:val="22"/>
        </w:rPr>
        <w:t>outh Caro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l</w:t>
      </w:r>
      <w:r w:rsidRPr="006E137E">
        <w:rPr>
          <w:rFonts w:asciiTheme="minorHAnsi" w:hAnsiTheme="minorHAnsi" w:cstheme="minorHAnsi"/>
          <w:sz w:val="22"/>
          <w:szCs w:val="22"/>
        </w:rPr>
        <w:t>i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>a</w:t>
      </w:r>
    </w:p>
    <w:p w14:paraId="3E9BC59A" w14:textId="77777777" w:rsidR="001A2593" w:rsidRPr="006E137E" w:rsidRDefault="001A2593" w:rsidP="006E137E">
      <w:pPr>
        <w:spacing w:before="16"/>
        <w:rPr>
          <w:rFonts w:asciiTheme="minorHAnsi" w:hAnsiTheme="minorHAnsi" w:cstheme="minorHAnsi"/>
          <w:sz w:val="22"/>
          <w:szCs w:val="22"/>
        </w:rPr>
      </w:pPr>
    </w:p>
    <w:p w14:paraId="78F88766" w14:textId="77777777" w:rsidR="001A2593" w:rsidRPr="006E137E" w:rsidRDefault="003A3177" w:rsidP="006E137E">
      <w:pPr>
        <w:ind w:left="2280" w:right="3012" w:hanging="2160"/>
        <w:rPr>
          <w:rFonts w:asciiTheme="minorHAnsi" w:hAnsiTheme="minorHAnsi" w:cstheme="minorHAnsi"/>
          <w:sz w:val="22"/>
          <w:szCs w:val="22"/>
        </w:rPr>
      </w:pPr>
      <w:r w:rsidRPr="006E137E">
        <w:rPr>
          <w:rFonts w:asciiTheme="minorHAnsi" w:hAnsiTheme="minorHAnsi" w:cstheme="minorHAnsi"/>
          <w:sz w:val="22"/>
          <w:szCs w:val="22"/>
        </w:rPr>
        <w:t>7/1998 – 11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/</w:t>
      </w:r>
      <w:r w:rsidRPr="006E137E">
        <w:rPr>
          <w:rFonts w:asciiTheme="minorHAnsi" w:hAnsiTheme="minorHAnsi" w:cstheme="minorHAnsi"/>
          <w:sz w:val="22"/>
          <w:szCs w:val="22"/>
        </w:rPr>
        <w:t xml:space="preserve">1999      </w:t>
      </w:r>
      <w:r w:rsidRPr="006E137E">
        <w:rPr>
          <w:rFonts w:asciiTheme="minorHAnsi" w:hAnsiTheme="minorHAnsi" w:cstheme="minorHAnsi"/>
          <w:spacing w:val="47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BLA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K</w:t>
      </w:r>
      <w:r w:rsidRPr="006E137E">
        <w:rPr>
          <w:rFonts w:asciiTheme="minorHAnsi" w:hAnsiTheme="minorHAnsi" w:cstheme="minorHAnsi"/>
          <w:sz w:val="22"/>
          <w:szCs w:val="22"/>
        </w:rPr>
        <w:t>E M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E</w:t>
      </w:r>
      <w:r w:rsidRPr="006E137E">
        <w:rPr>
          <w:rFonts w:asciiTheme="minorHAnsi" w:hAnsiTheme="minorHAnsi" w:cstheme="minorHAnsi"/>
          <w:sz w:val="22"/>
          <w:szCs w:val="22"/>
        </w:rPr>
        <w:t xml:space="preserve">DICAL </w:t>
      </w:r>
      <w:r w:rsidRPr="006E137E">
        <w:rPr>
          <w:rFonts w:asciiTheme="minorHAnsi" w:hAnsiTheme="minorHAnsi" w:cstheme="minorHAnsi"/>
          <w:spacing w:val="1"/>
          <w:sz w:val="22"/>
          <w:szCs w:val="22"/>
        </w:rPr>
        <w:t>CE</w:t>
      </w:r>
      <w:r w:rsidRPr="006E137E">
        <w:rPr>
          <w:rFonts w:asciiTheme="minorHAnsi" w:hAnsiTheme="minorHAnsi" w:cstheme="minorHAnsi"/>
          <w:sz w:val="22"/>
          <w:szCs w:val="22"/>
        </w:rPr>
        <w:t>NTER Direct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o</w:t>
      </w:r>
      <w:r w:rsidRPr="006E137E">
        <w:rPr>
          <w:rFonts w:asciiTheme="minorHAnsi" w:hAnsiTheme="minorHAnsi" w:cstheme="minorHAnsi"/>
          <w:sz w:val="22"/>
          <w:szCs w:val="22"/>
        </w:rPr>
        <w:t>r of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I</w:t>
      </w:r>
      <w:r w:rsidRPr="006E137E">
        <w:rPr>
          <w:rFonts w:asciiTheme="minorHAnsi" w:hAnsiTheme="minorHAnsi" w:cstheme="minorHAnsi"/>
          <w:sz w:val="22"/>
          <w:szCs w:val="22"/>
        </w:rPr>
        <w:t>nterve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n</w:t>
      </w:r>
      <w:r w:rsidRPr="006E137E">
        <w:rPr>
          <w:rFonts w:asciiTheme="minorHAnsi" w:hAnsiTheme="minorHAnsi" w:cstheme="minorHAnsi"/>
          <w:sz w:val="22"/>
          <w:szCs w:val="22"/>
        </w:rPr>
        <w:t>tion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>a</w:t>
      </w:r>
      <w:r w:rsidRPr="006E137E">
        <w:rPr>
          <w:rFonts w:asciiTheme="minorHAnsi" w:hAnsiTheme="minorHAnsi" w:cstheme="minorHAnsi"/>
          <w:sz w:val="22"/>
          <w:szCs w:val="22"/>
        </w:rPr>
        <w:t>l Radiology Bradenton,</w:t>
      </w:r>
      <w:r w:rsidRPr="006E137E">
        <w:rPr>
          <w:rFonts w:asciiTheme="minorHAnsi" w:hAnsiTheme="minorHAnsi" w:cstheme="minorHAnsi"/>
          <w:spacing w:val="-1"/>
          <w:sz w:val="22"/>
          <w:szCs w:val="22"/>
        </w:rPr>
        <w:t xml:space="preserve"> </w:t>
      </w:r>
      <w:r w:rsidRPr="006E137E">
        <w:rPr>
          <w:rFonts w:asciiTheme="minorHAnsi" w:hAnsiTheme="minorHAnsi" w:cstheme="minorHAnsi"/>
          <w:sz w:val="22"/>
          <w:szCs w:val="22"/>
        </w:rPr>
        <w:t>Florida</w:t>
      </w:r>
    </w:p>
    <w:sectPr w:rsidR="001A2593" w:rsidRPr="006E137E">
      <w:pgSz w:w="12240" w:h="15840"/>
      <w:pgMar w:top="1200" w:right="1700" w:bottom="280" w:left="1680" w:header="0" w:footer="6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F616D8" w14:textId="77777777" w:rsidR="003A3177" w:rsidRDefault="003A3177">
      <w:r>
        <w:separator/>
      </w:r>
    </w:p>
  </w:endnote>
  <w:endnote w:type="continuationSeparator" w:id="0">
    <w:p w14:paraId="6103C09F" w14:textId="77777777" w:rsidR="003A3177" w:rsidRDefault="003A3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BDA4B4" w14:textId="77777777" w:rsidR="001A2593" w:rsidRDefault="003A3177">
    <w:pPr>
      <w:spacing w:line="200" w:lineRule="exact"/>
    </w:pPr>
    <w:r>
      <w:pict w14:anchorId="289C03E6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89pt;margin-top:746.65pt;width:101.75pt;height:10pt;z-index:-251659264;mso-position-horizontal-relative:page;mso-position-vertical-relative:page" filled="f" stroked="f">
          <v:textbox inset="0,0,0,0">
            <w:txbxContent>
              <w:p w14:paraId="4B16C9C2" w14:textId="77777777" w:rsidR="001A2593" w:rsidRDefault="003A3177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GRI</w:t>
                </w:r>
                <w:r>
                  <w:rPr>
                    <w:spacing w:val="1"/>
                    <w:sz w:val="16"/>
                    <w:szCs w:val="16"/>
                  </w:rPr>
                  <w:t>M</w:t>
                </w:r>
                <w:r>
                  <w:rPr>
                    <w:sz w:val="16"/>
                    <w:szCs w:val="16"/>
                  </w:rPr>
                  <w:t>M</w:t>
                </w:r>
                <w:r>
                  <w:rPr>
                    <w:spacing w:val="-7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u</w:t>
                </w:r>
                <w:r>
                  <w:rPr>
                    <w:sz w:val="16"/>
                    <w:szCs w:val="16"/>
                  </w:rPr>
                  <w:t>rr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u</w:t>
                </w:r>
                <w:r>
                  <w:rPr>
                    <w:sz w:val="16"/>
                    <w:szCs w:val="16"/>
                  </w:rPr>
                  <w:t>l</w:t>
                </w:r>
                <w:r>
                  <w:rPr>
                    <w:spacing w:val="1"/>
                    <w:sz w:val="16"/>
                    <w:szCs w:val="16"/>
                  </w:rPr>
                  <w:t>u</w:t>
                </w:r>
                <w:r>
                  <w:rPr>
                    <w:sz w:val="16"/>
                    <w:szCs w:val="16"/>
                  </w:rPr>
                  <w:t>m</w:t>
                </w:r>
                <w:r>
                  <w:rPr>
                    <w:spacing w:val="-8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Vi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z w:val="16"/>
                    <w:szCs w:val="16"/>
                  </w:rPr>
                  <w:t>ae.</w:t>
                </w:r>
                <w:r>
                  <w:rPr>
                    <w:spacing w:val="1"/>
                    <w:sz w:val="16"/>
                    <w:szCs w:val="16"/>
                  </w:rPr>
                  <w:t>do</w:t>
                </w:r>
                <w:r>
                  <w:rPr>
                    <w:sz w:val="16"/>
                    <w:szCs w:val="16"/>
                  </w:rPr>
                  <w:t>c</w:t>
                </w:r>
              </w:p>
            </w:txbxContent>
          </v:textbox>
          <w10:wrap anchorx="page" anchory="page"/>
        </v:shape>
      </w:pict>
    </w:r>
    <w:r>
      <w:pict w14:anchorId="044E4E19">
        <v:shape id="_x0000_s2049" type="#_x0000_t202" style="position:absolute;margin-left:484.75pt;margin-top:746.65pt;width:38.2pt;height:10pt;z-index:-251658240;mso-position-horizontal-relative:page;mso-position-vertical-relative:page" filled="f" stroked="f">
          <v:textbox inset="0,0,0,0">
            <w:txbxContent>
              <w:p w14:paraId="6EE13666" w14:textId="77777777" w:rsidR="001A2593" w:rsidRDefault="003A3177">
                <w:pPr>
                  <w:spacing w:line="180" w:lineRule="exact"/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z w:val="16"/>
                    <w:szCs w:val="16"/>
                  </w:rPr>
                  <w:t>Pa</w:t>
                </w:r>
                <w:r>
                  <w:rPr>
                    <w:spacing w:val="1"/>
                    <w:sz w:val="16"/>
                    <w:szCs w:val="16"/>
                  </w:rPr>
                  <w:t>g</w:t>
                </w:r>
                <w:r>
                  <w:rPr>
                    <w:sz w:val="16"/>
                    <w:szCs w:val="16"/>
                  </w:rPr>
                  <w:t>e</w:t>
                </w:r>
                <w:r>
                  <w:rPr>
                    <w:spacing w:val="-4"/>
                    <w:sz w:val="16"/>
                    <w:szCs w:val="16"/>
                  </w:rPr>
                  <w:t xml:space="preserve"> </w:t>
                </w:r>
                <w:r>
                  <w:fldChar w:fldCharType="begin"/>
                </w:r>
                <w:r>
                  <w:rPr>
                    <w:sz w:val="16"/>
                    <w:szCs w:val="16"/>
                  </w:rPr>
                  <w:instrText xml:space="preserve"> PAGE </w:instrText>
                </w:r>
                <w:r>
                  <w:fldChar w:fldCharType="separate"/>
                </w:r>
                <w:r>
                  <w:t>1</w:t>
                </w:r>
                <w:r>
                  <w:fldChar w:fldCharType="end"/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o</w:t>
                </w:r>
                <w:r>
                  <w:rPr>
                    <w:sz w:val="16"/>
                    <w:szCs w:val="16"/>
                  </w:rPr>
                  <w:t>f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z w:val="16"/>
                    <w:szCs w:val="16"/>
                  </w:rPr>
                  <w:t>4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C2C558" w14:textId="77777777" w:rsidR="003A3177" w:rsidRDefault="003A3177">
      <w:r>
        <w:separator/>
      </w:r>
    </w:p>
  </w:footnote>
  <w:footnote w:type="continuationSeparator" w:id="0">
    <w:p w14:paraId="6C665F1D" w14:textId="77777777" w:rsidR="003A3177" w:rsidRDefault="003A3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5A702B"/>
    <w:multiLevelType w:val="multilevel"/>
    <w:tmpl w:val="D318DBA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2593"/>
    <w:rsid w:val="001A2593"/>
    <w:rsid w:val="003A3177"/>
    <w:rsid w:val="006E13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B97D0AE"/>
  <w15:docId w15:val="{31DC616F-3C5F-43F2-9DAF-E0BAF5380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802</Words>
  <Characters>4573</Characters>
  <Application>Microsoft Office Word</Application>
  <DocSecurity>0</DocSecurity>
  <Lines>38</Lines>
  <Paragraphs>10</Paragraphs>
  <ScaleCrop>false</ScaleCrop>
  <Company/>
  <LinksUpToDate>false</LinksUpToDate>
  <CharactersWithSpaces>5365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2021-06-23T09:02:00Z</dcterms:created>
  <dcterms:modified xsi:type="dcterms:W3CDTF">2021-06-23T09:06:00Z</dcterms:modified>
</cp:coreProperties>
</file>